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9A" w:rsidRDefault="00B2452A" w:rsidP="00B2452A">
      <w:pPr>
        <w:pStyle w:val="2"/>
        <w:spacing w:line="240" w:lineRule="auto"/>
        <w:ind w:left="-142"/>
        <w:jc w:val="center"/>
      </w:pPr>
      <w:bookmarkStart w:id="0" w:name="_Toc339568330"/>
      <w:bookmarkStart w:id="1" w:name="_Toc339568808"/>
      <w:bookmarkStart w:id="2" w:name="_Toc339654329"/>
      <w:r w:rsidRPr="00B2452A">
        <w:rPr>
          <w:rFonts w:ascii="楷体" w:eastAsia="楷体" w:hAnsi="楷体" w:hint="eastAsia"/>
        </w:rPr>
        <w:t>银行业务系统</w:t>
      </w:r>
      <w:bookmarkEnd w:id="0"/>
      <w:bookmarkEnd w:id="1"/>
      <w:bookmarkEnd w:id="2"/>
    </w:p>
    <w:p w:rsidR="00E91F9A" w:rsidRDefault="00B2452A" w:rsidP="00E91F9A">
      <w:pPr>
        <w:pStyle w:val="2"/>
      </w:pPr>
      <w:bookmarkStart w:id="3" w:name="_Toc339568331"/>
      <w:bookmarkStart w:id="4" w:name="_Toc339568809"/>
      <w:bookmarkStart w:id="5" w:name="_Toc339654330"/>
      <w:r>
        <w:t xml:space="preserve">1 </w:t>
      </w:r>
      <w:r w:rsidR="00E91F9A">
        <w:rPr>
          <w:rFonts w:hint="eastAsia"/>
        </w:rPr>
        <w:t>案例分析</w:t>
      </w:r>
      <w:bookmarkEnd w:id="3"/>
      <w:bookmarkEnd w:id="4"/>
      <w:bookmarkEnd w:id="5"/>
    </w:p>
    <w:p w:rsidR="00E91F9A" w:rsidRDefault="00E91F9A" w:rsidP="00E91F9A">
      <w:pPr>
        <w:pStyle w:val="3"/>
      </w:pPr>
      <w:bookmarkStart w:id="6" w:name="_Toc339568332"/>
      <w:bookmarkStart w:id="7" w:name="_Toc339568810"/>
      <w:bookmarkStart w:id="8" w:name="_Toc339654331"/>
      <w:r>
        <w:rPr>
          <w:rFonts w:hint="eastAsia"/>
        </w:rPr>
        <w:t xml:space="preserve">1.1 </w:t>
      </w:r>
      <w:r>
        <w:rPr>
          <w:rFonts w:hint="eastAsia"/>
        </w:rPr>
        <w:t>需求概述</w:t>
      </w:r>
      <w:bookmarkEnd w:id="6"/>
      <w:bookmarkEnd w:id="7"/>
      <w:bookmarkEnd w:id="8"/>
    </w:p>
    <w:p w:rsidR="00E91F9A" w:rsidRDefault="00E91F9A" w:rsidP="00E91F9A">
      <w:pPr>
        <w:ind w:firstLine="435"/>
      </w:pPr>
      <w:r>
        <w:rPr>
          <w:rFonts w:hint="eastAsia"/>
        </w:rPr>
        <w:t>某银行是一家民办的小型银行企业，现有十多万客户。公司将为该银行开发一套管理系统，对银行日常的业务进行计算机管理，以保证数据的安全性，提高工作效率。</w:t>
      </w:r>
    </w:p>
    <w:p w:rsidR="00E91F9A" w:rsidRDefault="00E91F9A" w:rsidP="00E91F9A">
      <w:pPr>
        <w:ind w:firstLine="435"/>
      </w:pPr>
      <w:r>
        <w:rPr>
          <w:rFonts w:hint="eastAsia"/>
        </w:rPr>
        <w:t>系统要求完成客户要求的功能要求，运行稳定。</w:t>
      </w:r>
    </w:p>
    <w:p w:rsidR="00E91F9A" w:rsidRDefault="00E91F9A" w:rsidP="00E91F9A">
      <w:pPr>
        <w:pStyle w:val="3"/>
      </w:pPr>
      <w:bookmarkStart w:id="9" w:name="_Toc339568333"/>
      <w:bookmarkStart w:id="10" w:name="_Toc339568811"/>
      <w:bookmarkStart w:id="11" w:name="_Toc339654332"/>
      <w:r>
        <w:rPr>
          <w:rFonts w:hint="eastAsia"/>
        </w:rPr>
        <w:t xml:space="preserve">1.2 </w:t>
      </w:r>
      <w:r>
        <w:rPr>
          <w:rFonts w:hint="eastAsia"/>
        </w:rPr>
        <w:t>问题分析</w:t>
      </w:r>
      <w:bookmarkEnd w:id="9"/>
      <w:bookmarkEnd w:id="10"/>
      <w:bookmarkEnd w:id="11"/>
    </w:p>
    <w:p w:rsidR="00E91F9A" w:rsidRDefault="00E91F9A" w:rsidP="00E91F9A">
      <w:pPr>
        <w:ind w:firstLine="435"/>
      </w:pPr>
      <w:r>
        <w:rPr>
          <w:rFonts w:hint="eastAsia"/>
        </w:rPr>
        <w:t>通过和银行柜台人员的沟通交流，确定该银行的业务描述如下：</w:t>
      </w:r>
    </w:p>
    <w:p w:rsidR="00E91F9A" w:rsidRDefault="00E91F9A" w:rsidP="00E91F9A">
      <w:pPr>
        <w:numPr>
          <w:ilvl w:val="0"/>
          <w:numId w:val="41"/>
        </w:numPr>
        <w:rPr>
          <w:rFonts w:ascii="宋体" w:hAnsi="宋体"/>
        </w:rPr>
      </w:pPr>
      <w:r>
        <w:rPr>
          <w:rFonts w:ascii="宋体" w:hAnsi="宋体" w:hint="eastAsia"/>
        </w:rPr>
        <w:t>银行为客户提供了各种银行存取款业务，详见表1。</w:t>
      </w:r>
    </w:p>
    <w:p w:rsidR="00E91F9A" w:rsidRDefault="00E91F9A" w:rsidP="00B2452A">
      <w:pPr>
        <w:spacing w:beforeLines="50" w:afterLines="50"/>
        <w:ind w:left="437"/>
        <w:jc w:val="center"/>
        <w:rPr>
          <w:rFonts w:ascii="黑体" w:eastAsia="黑体"/>
        </w:rPr>
      </w:pPr>
      <w:r>
        <w:rPr>
          <w:rFonts w:ascii="黑体" w:eastAsia="黑体" w:hint="eastAsia"/>
        </w:rPr>
        <w:t>表1 银行存取款业务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188"/>
        <w:gridCol w:w="7334"/>
      </w:tblGrid>
      <w:tr w:rsidR="00E91F9A" w:rsidTr="00E7528F">
        <w:tc>
          <w:tcPr>
            <w:tcW w:w="1188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业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务</w:t>
            </w:r>
          </w:p>
        </w:tc>
        <w:tc>
          <w:tcPr>
            <w:tcW w:w="7334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描</w:t>
            </w:r>
            <w:r>
              <w:rPr>
                <w:rFonts w:hint="eastAsia"/>
                <w:b/>
                <w:sz w:val="18"/>
                <w:szCs w:val="18"/>
              </w:rPr>
              <w:t xml:space="preserve">      </w:t>
            </w:r>
            <w:r>
              <w:rPr>
                <w:rFonts w:hint="eastAsia"/>
                <w:b/>
                <w:sz w:val="18"/>
                <w:szCs w:val="18"/>
              </w:rPr>
              <w:t>述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活期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无固定存期，可随时存取，存取金额不限的一种比较灵活的存款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定活两便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事先不约定存期，一次性存入，一次性支取的存款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通知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不约定存期，支取时需提前通知银行，约定支取日期和金额方能支取的存款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整存整取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选择存款期限，整笔存入，到期提取本息的一种定期储蓄。银行提供的存款期限有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年、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年和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零存整取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一种事先约定金额，逐月按约定金额存入，到期支取本息的定期储蓄。银行提供的存款期限有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年、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年和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转帐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办理同一币种帐户的银行卡之间互相划转</w:t>
            </w:r>
          </w:p>
        </w:tc>
      </w:tr>
    </w:tbl>
    <w:p w:rsidR="00E91F9A" w:rsidRDefault="00E91F9A" w:rsidP="00B2452A">
      <w:pPr>
        <w:numPr>
          <w:ilvl w:val="0"/>
          <w:numId w:val="41"/>
        </w:numPr>
        <w:tabs>
          <w:tab w:val="clear" w:pos="795"/>
        </w:tabs>
        <w:spacing w:beforeLines="50"/>
        <w:ind w:left="0" w:firstLine="437"/>
        <w:rPr>
          <w:rFonts w:ascii="宋体" w:hAnsi="宋体"/>
        </w:rPr>
      </w:pPr>
      <w:r>
        <w:rPr>
          <w:rFonts w:ascii="宋体" w:hAnsi="宋体" w:hint="eastAsia"/>
        </w:rPr>
        <w:t>每个客户凭个人身份证在银行可以开设多个银行卡帐户。开设帐户时，客户需要提供的开户数据如表2所示。</w:t>
      </w:r>
    </w:p>
    <w:p w:rsidR="00E91F9A" w:rsidRDefault="00E91F9A" w:rsidP="00B2452A">
      <w:pPr>
        <w:spacing w:beforeLines="50" w:afterLines="50"/>
        <w:jc w:val="center"/>
        <w:rPr>
          <w:rFonts w:ascii="黑体" w:eastAsia="黑体"/>
        </w:rPr>
      </w:pPr>
      <w:r>
        <w:rPr>
          <w:rFonts w:ascii="黑体" w:eastAsia="黑体" w:hint="eastAsia"/>
        </w:rPr>
        <w:t>表2 开设银行卡帐户的客户信息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188"/>
        <w:gridCol w:w="7334"/>
      </w:tblGrid>
      <w:tr w:rsidR="00E91F9A" w:rsidTr="00E7528F">
        <w:tc>
          <w:tcPr>
            <w:tcW w:w="1188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据</w:t>
            </w:r>
          </w:p>
        </w:tc>
        <w:tc>
          <w:tcPr>
            <w:tcW w:w="7334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说</w:t>
            </w:r>
            <w:r>
              <w:rPr>
                <w:rFonts w:hint="eastAsia"/>
                <w:b/>
                <w:sz w:val="18"/>
                <w:szCs w:val="18"/>
              </w:rPr>
              <w:t xml:space="preserve">      </w:t>
            </w:r>
            <w:r>
              <w:rPr>
                <w:rFonts w:hint="eastAsia"/>
                <w:b/>
                <w:sz w:val="18"/>
                <w:szCs w:val="18"/>
              </w:rPr>
              <w:t>明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必须提供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7334" w:type="dxa"/>
          </w:tcPr>
          <w:p w:rsidR="00E91F9A" w:rsidRDefault="00E7528F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唯一确定用户。</w:t>
            </w:r>
            <w:r w:rsidR="00E91F9A">
              <w:rPr>
                <w:rFonts w:hint="eastAsia"/>
                <w:sz w:val="18"/>
                <w:szCs w:val="18"/>
              </w:rPr>
              <w:t>由</w:t>
            </w:r>
            <w:r w:rsidR="00E91F9A">
              <w:rPr>
                <w:rFonts w:hint="eastAsia"/>
                <w:sz w:val="18"/>
                <w:szCs w:val="18"/>
              </w:rPr>
              <w:t>17</w:t>
            </w:r>
            <w:r w:rsidR="00E91F9A">
              <w:rPr>
                <w:rFonts w:hint="eastAsia"/>
                <w:sz w:val="18"/>
                <w:szCs w:val="18"/>
              </w:rPr>
              <w:t>位数字和</w:t>
            </w:r>
            <w:r w:rsidR="00E91F9A">
              <w:rPr>
                <w:rFonts w:hint="eastAsia"/>
                <w:sz w:val="18"/>
                <w:szCs w:val="18"/>
              </w:rPr>
              <w:t>1</w:t>
            </w:r>
            <w:r w:rsidR="00E91F9A">
              <w:rPr>
                <w:rFonts w:hint="eastAsia"/>
                <w:sz w:val="18"/>
                <w:szCs w:val="18"/>
              </w:rPr>
              <w:t>位数字或字符组成。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分为座机号码和手机号码</w:t>
            </w:r>
          </w:p>
          <w:p w:rsidR="00E91F9A" w:rsidRDefault="00E91F9A" w:rsidP="00E7528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›座机号码由数字和“-”构成，有以下两种格式。</w:t>
            </w:r>
          </w:p>
          <w:p w:rsidR="00E91F9A" w:rsidRDefault="00E91F9A" w:rsidP="00E7528F">
            <w:pPr>
              <w:ind w:firstLineChars="100" w:firstLine="1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XXX—XXXXXXXX</w:t>
            </w:r>
          </w:p>
          <w:p w:rsidR="00E91F9A" w:rsidRDefault="00E91F9A" w:rsidP="00E7528F">
            <w:pPr>
              <w:ind w:firstLineChars="100" w:firstLine="15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XXXX—XXXXXXXX</w:t>
            </w:r>
          </w:p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›手机号码由11位数字组成</w:t>
            </w:r>
          </w:p>
        </w:tc>
      </w:tr>
      <w:tr w:rsidR="00E91F9A" w:rsidTr="00E7528F">
        <w:tc>
          <w:tcPr>
            <w:tcW w:w="1188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居住地址</w:t>
            </w:r>
          </w:p>
        </w:tc>
        <w:tc>
          <w:tcPr>
            <w:tcW w:w="7334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可以选择</w:t>
            </w:r>
          </w:p>
        </w:tc>
      </w:tr>
    </w:tbl>
    <w:p w:rsidR="00E91F9A" w:rsidRDefault="00E91F9A" w:rsidP="00B2452A">
      <w:pPr>
        <w:numPr>
          <w:ilvl w:val="0"/>
          <w:numId w:val="41"/>
        </w:numPr>
        <w:tabs>
          <w:tab w:val="clear" w:pos="795"/>
        </w:tabs>
        <w:spacing w:beforeLines="50"/>
        <w:ind w:left="0" w:firstLine="437"/>
        <w:rPr>
          <w:rFonts w:ascii="宋体" w:hAnsi="宋体"/>
        </w:rPr>
      </w:pPr>
      <w:r>
        <w:rPr>
          <w:rFonts w:ascii="宋体" w:hAnsi="宋体" w:hint="eastAsia"/>
        </w:rPr>
        <w:t>银行为每个帐户提供一个银行卡，每个银行卡可以存入一种币种的存款。银行保存</w:t>
      </w:r>
      <w:r>
        <w:rPr>
          <w:rFonts w:ascii="宋体" w:hAnsi="宋体" w:hint="eastAsia"/>
        </w:rPr>
        <w:lastRenderedPageBreak/>
        <w:t>帐户的信息如表3所示。</w:t>
      </w:r>
    </w:p>
    <w:p w:rsidR="00E91F9A" w:rsidRDefault="00E91F9A" w:rsidP="00B2452A">
      <w:pPr>
        <w:spacing w:beforeLines="50" w:afterLines="50"/>
        <w:ind w:left="437"/>
        <w:jc w:val="center"/>
        <w:rPr>
          <w:rFonts w:ascii="黑体" w:eastAsia="黑体"/>
        </w:rPr>
      </w:pPr>
      <w:r>
        <w:rPr>
          <w:rFonts w:ascii="黑体" w:eastAsia="黑体" w:hint="eastAsia"/>
        </w:rPr>
        <w:t>表3 银行卡帐户信息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369"/>
        <w:gridCol w:w="7153"/>
      </w:tblGrid>
      <w:tr w:rsidR="00E91F9A" w:rsidTr="00E7528F">
        <w:tc>
          <w:tcPr>
            <w:tcW w:w="1369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据</w:t>
            </w:r>
          </w:p>
        </w:tc>
        <w:tc>
          <w:tcPr>
            <w:tcW w:w="7153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说</w:t>
            </w:r>
            <w:r>
              <w:rPr>
                <w:rFonts w:hint="eastAsia"/>
                <w:b/>
                <w:sz w:val="18"/>
                <w:szCs w:val="18"/>
              </w:rPr>
              <w:t xml:space="preserve">      </w:t>
            </w:r>
            <w:r>
              <w:rPr>
                <w:rFonts w:hint="eastAsia"/>
                <w:b/>
                <w:sz w:val="18"/>
                <w:szCs w:val="18"/>
              </w:rPr>
              <w:t>明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卡号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银行的卡号由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位数字组成。其中：一般前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位代表特殊含义，如某总行某支行等。假定该行要求其营业厅的卡号格式为：</w:t>
            </w:r>
            <w:r>
              <w:rPr>
                <w:rFonts w:hint="eastAsia"/>
                <w:sz w:val="18"/>
                <w:szCs w:val="18"/>
              </w:rPr>
              <w:t xml:space="preserve">6227 2666 XXXX </w:t>
            </w:r>
            <w:proofErr w:type="spellStart"/>
            <w:r>
              <w:rPr>
                <w:rFonts w:hint="eastAsia"/>
                <w:sz w:val="18"/>
                <w:szCs w:val="18"/>
              </w:rPr>
              <w:t>XXXX</w:t>
            </w:r>
            <w:proofErr w:type="spellEnd"/>
            <w:r>
              <w:rPr>
                <w:rFonts w:hint="eastAsia"/>
                <w:sz w:val="18"/>
                <w:szCs w:val="18"/>
              </w:rPr>
              <w:t>，后面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位是随机产生且唯一。每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位号码后有空格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密码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位数字构成，开户时默认为“</w:t>
            </w:r>
            <w:r>
              <w:rPr>
                <w:rFonts w:hint="eastAsia"/>
                <w:sz w:val="18"/>
                <w:szCs w:val="18"/>
              </w:rPr>
              <w:t>888888</w:t>
            </w:r>
            <w:r>
              <w:rPr>
                <w:rFonts w:hint="eastAsia"/>
                <w:sz w:val="18"/>
                <w:szCs w:val="18"/>
              </w:rPr>
              <w:t>”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币种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</w:t>
            </w:r>
            <w:r>
              <w:rPr>
                <w:rFonts w:hint="eastAsia"/>
                <w:sz w:val="18"/>
                <w:szCs w:val="18"/>
              </w:rPr>
              <w:t>RMB</w:t>
            </w:r>
            <w:r>
              <w:rPr>
                <w:rFonts w:hint="eastAsia"/>
                <w:sz w:val="18"/>
                <w:szCs w:val="18"/>
              </w:rPr>
              <w:t>，该银行目前尚未开设其他币种存款业务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存款类型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必须选择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开户日期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客户开设银行卡帐户的日期，默认为当日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开户金额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客户开设银行卡帐户时存入的金额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余额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客户帐户目前剩余的金额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是否挂失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默认为“否”</w:t>
            </w:r>
          </w:p>
        </w:tc>
      </w:tr>
    </w:tbl>
    <w:p w:rsidR="00E91F9A" w:rsidRDefault="00E91F9A" w:rsidP="00B2452A">
      <w:pPr>
        <w:spacing w:beforeLines="50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．客户持卡在银行柜台或</w:t>
      </w:r>
      <w:r>
        <w:rPr>
          <w:rFonts w:hint="eastAsia"/>
        </w:rPr>
        <w:t>ATM</w:t>
      </w:r>
      <w:r>
        <w:rPr>
          <w:rFonts w:hint="eastAsia"/>
        </w:rPr>
        <w:t>机上输入密码，经系统验证身份后办理存款</w:t>
      </w:r>
      <w:r w:rsidR="00E7528F">
        <w:rPr>
          <w:rFonts w:hint="eastAsia"/>
        </w:rPr>
        <w:t>、取款和转帐等银行业务。</w:t>
      </w:r>
    </w:p>
    <w:p w:rsidR="00E91F9A" w:rsidRDefault="00E91F9A" w:rsidP="00E91F9A">
      <w:pPr>
        <w:ind w:firstLineChars="207" w:firstLine="435"/>
      </w:pPr>
      <w:r>
        <w:rPr>
          <w:rFonts w:hint="eastAsia"/>
        </w:rPr>
        <w:t>5</w:t>
      </w:r>
      <w:r>
        <w:rPr>
          <w:rFonts w:hint="eastAsia"/>
        </w:rPr>
        <w:t>．银行在为客户办理存取款业务时，需要记录每一笔交易。交易信息表如表</w:t>
      </w:r>
      <w:r>
        <w:rPr>
          <w:rFonts w:hint="eastAsia"/>
        </w:rPr>
        <w:t>4</w:t>
      </w:r>
      <w:r>
        <w:rPr>
          <w:rFonts w:hint="eastAsia"/>
        </w:rPr>
        <w:t>所示。</w:t>
      </w:r>
    </w:p>
    <w:p w:rsidR="00E91F9A" w:rsidRDefault="00E91F9A" w:rsidP="00B2452A">
      <w:pPr>
        <w:spacing w:beforeLines="50" w:afterLines="50"/>
        <w:jc w:val="center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表4  银行卡交易信息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9"/>
        <w:gridCol w:w="7153"/>
      </w:tblGrid>
      <w:tr w:rsidR="00E91F9A" w:rsidTr="00E7528F">
        <w:tc>
          <w:tcPr>
            <w:tcW w:w="1369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据</w:t>
            </w:r>
          </w:p>
        </w:tc>
        <w:tc>
          <w:tcPr>
            <w:tcW w:w="7153" w:type="dxa"/>
          </w:tcPr>
          <w:p w:rsidR="00E91F9A" w:rsidRDefault="00E91F9A" w:rsidP="00E752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说</w:t>
            </w:r>
            <w:r>
              <w:rPr>
                <w:rFonts w:hint="eastAsia"/>
                <w:b/>
                <w:sz w:val="18"/>
                <w:szCs w:val="18"/>
              </w:rPr>
              <w:t xml:space="preserve">      </w:t>
            </w:r>
            <w:r>
              <w:rPr>
                <w:rFonts w:hint="eastAsia"/>
                <w:b/>
                <w:sz w:val="18"/>
                <w:szCs w:val="18"/>
              </w:rPr>
              <w:t>明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卡号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银行的卡号由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位数字组成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交易日期</w:t>
            </w:r>
          </w:p>
        </w:tc>
        <w:tc>
          <w:tcPr>
            <w:tcW w:w="7153" w:type="dxa"/>
          </w:tcPr>
          <w:p w:rsidR="00E91F9A" w:rsidRDefault="00830422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交易时的日期和时间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交易金额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必须大于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交易类型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包括存入和支取两种</w:t>
            </w:r>
          </w:p>
        </w:tc>
      </w:tr>
      <w:tr w:rsidR="00E91F9A" w:rsidTr="00E7528F">
        <w:tc>
          <w:tcPr>
            <w:tcW w:w="1369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7153" w:type="dxa"/>
          </w:tcPr>
          <w:p w:rsidR="00E91F9A" w:rsidRDefault="00E91F9A" w:rsidP="00E752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对每笔交易作必要的说明</w:t>
            </w:r>
          </w:p>
        </w:tc>
      </w:tr>
    </w:tbl>
    <w:p w:rsidR="00E91F9A" w:rsidRDefault="00E91F9A" w:rsidP="00B2452A">
      <w:pPr>
        <w:spacing w:beforeLines="50"/>
        <w:ind w:firstLine="437"/>
      </w:pPr>
      <w:r>
        <w:rPr>
          <w:rFonts w:hint="eastAsia"/>
        </w:rPr>
        <w:t>6</w:t>
      </w:r>
      <w:r>
        <w:rPr>
          <w:rFonts w:hint="eastAsia"/>
        </w:rPr>
        <w:t>．该银行要求这套软件实现银行客户的开户、存款、取款、转帐和余额查询等业务，使银行储蓄业务方便、快捷，同时保证银行业务数据的安全性。</w:t>
      </w:r>
    </w:p>
    <w:p w:rsidR="00E91F9A" w:rsidRDefault="00E91F9A" w:rsidP="00E91F9A">
      <w:pPr>
        <w:ind w:firstLine="435"/>
      </w:pPr>
      <w:r>
        <w:rPr>
          <w:rFonts w:hint="eastAsia"/>
        </w:rPr>
        <w:t>7</w:t>
      </w:r>
      <w:r>
        <w:rPr>
          <w:rFonts w:hint="eastAsia"/>
        </w:rPr>
        <w:t>．为了使开发人员尽快了解银行业务，该银行提供了银行卡手工帐户和存取款单据的样本数据，以供项目开发参考。详见表</w:t>
      </w:r>
      <w:r>
        <w:rPr>
          <w:rFonts w:hint="eastAsia"/>
        </w:rPr>
        <w:t>5</w:t>
      </w:r>
      <w:r>
        <w:rPr>
          <w:rFonts w:hint="eastAsia"/>
        </w:rPr>
        <w:t>和表</w:t>
      </w:r>
      <w:r>
        <w:rPr>
          <w:rFonts w:hint="eastAsia"/>
        </w:rPr>
        <w:t>6</w:t>
      </w:r>
      <w:r>
        <w:rPr>
          <w:rFonts w:hint="eastAsia"/>
        </w:rPr>
        <w:t>。</w:t>
      </w:r>
    </w:p>
    <w:p w:rsidR="00E91F9A" w:rsidRDefault="00E91F9A" w:rsidP="00B2452A">
      <w:pPr>
        <w:spacing w:beforeLines="50"/>
        <w:ind w:firstLine="437"/>
        <w:jc w:val="center"/>
        <w:rPr>
          <w:rFonts w:ascii="黑体" w:eastAsia="黑体"/>
        </w:rPr>
      </w:pPr>
      <w:r>
        <w:rPr>
          <w:rFonts w:ascii="黑体" w:eastAsia="黑体" w:hint="eastAsia"/>
        </w:rPr>
        <w:t>表5 银行卡手工帐户信息</w:t>
      </w:r>
    </w:p>
    <w:p w:rsidR="00E91F9A" w:rsidRDefault="00483568" w:rsidP="00E91F9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pt;margin-top:7.8pt;width:171pt;height:187.2pt;z-index:251660288" stroked="f">
            <v:textbox>
              <w:txbxContent>
                <w:tbl>
                  <w:tblPr>
                    <w:tblW w:w="0" w:type="auto"/>
                    <w:tblBorders>
                      <w:top w:val="single" w:sz="12" w:space="0" w:color="auto"/>
                      <w:bottom w:val="single" w:sz="12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188"/>
                    <w:gridCol w:w="2160"/>
                  </w:tblGrid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帐户姓名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王小利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身份证号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110103195412236346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联系电话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0579-68837215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住址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山东济南市小郭乡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卡号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6227 2666 1010 5112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存款类型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定期一年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开户日期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2010-11-13 15:30:12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开户金额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ascii="宋体" w:hAnsi="宋体" w:hint="eastAsia"/>
                          </w:rPr>
                          <w:t>￥1.00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余额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￥</w:t>
                        </w:r>
                        <w:r>
                          <w:rPr>
                            <w:rFonts w:hint="eastAsia"/>
                          </w:rPr>
                          <w:t>1,5132.19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密码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991248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帐户状态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/>
                    </w:tc>
                  </w:tr>
                </w:tbl>
                <w:p w:rsidR="00B2452A" w:rsidRDefault="00B2452A" w:rsidP="00E91F9A"/>
              </w:txbxContent>
            </v:textbox>
          </v:shape>
        </w:pict>
      </w:r>
      <w:r>
        <w:pict>
          <v:shape id="_x0000_s1032" type="#_x0000_t202" style="position:absolute;left:0;text-align:left;margin-left:3in;margin-top:7.8pt;width:171pt;height:187.2pt;z-index:251661312" stroked="f">
            <v:textbox>
              <w:txbxContent>
                <w:tbl>
                  <w:tblPr>
                    <w:tblW w:w="0" w:type="auto"/>
                    <w:tblBorders>
                      <w:top w:val="single" w:sz="12" w:space="0" w:color="auto"/>
                      <w:bottom w:val="single" w:sz="12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188"/>
                    <w:gridCol w:w="2160"/>
                  </w:tblGrid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帐户姓名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赵家平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身份证号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410103600115346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联系电话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15801112309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住址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北京市昌平区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卡号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6227 2666 1822 6631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存款类型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活期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开户日期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2011-08-21 09:10:11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开户金额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ascii="宋体" w:hAnsi="宋体" w:hint="eastAsia"/>
                          </w:rPr>
                          <w:t>￥1.00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余额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￥</w:t>
                        </w:r>
                        <w:r>
                          <w:rPr>
                            <w:rFonts w:hint="eastAsia"/>
                          </w:rPr>
                          <w:t>983.89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密码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367542</w:t>
                        </w:r>
                      </w:p>
                    </w:tc>
                  </w:tr>
                  <w:tr w:rsidR="00B2452A">
                    <w:tc>
                      <w:tcPr>
                        <w:tcW w:w="1188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帐户状态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B2452A" w:rsidRDefault="00B2452A">
                        <w:r>
                          <w:rPr>
                            <w:rFonts w:hint="eastAsia"/>
                          </w:rPr>
                          <w:t>挂失</w:t>
                        </w:r>
                      </w:p>
                    </w:tc>
                  </w:tr>
                </w:tbl>
                <w:p w:rsidR="00B2452A" w:rsidRDefault="00B2452A" w:rsidP="00E91F9A"/>
              </w:txbxContent>
            </v:textbox>
          </v:shape>
        </w:pict>
      </w:r>
    </w:p>
    <w:p w:rsidR="00E91F9A" w:rsidRDefault="00E91F9A" w:rsidP="00E91F9A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E91F9A" w:rsidRDefault="00E91F9A" w:rsidP="00B2452A">
      <w:pPr>
        <w:spacing w:afterLines="50"/>
        <w:jc w:val="center"/>
        <w:rPr>
          <w:rFonts w:ascii="黑体" w:eastAsia="黑体"/>
        </w:rPr>
      </w:pPr>
      <w:r>
        <w:rPr>
          <w:rFonts w:ascii="黑体" w:eastAsia="黑体" w:hint="eastAsia"/>
        </w:rPr>
        <w:t>表6 银行卡交易信息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7"/>
        <w:gridCol w:w="1081"/>
        <w:gridCol w:w="1931"/>
        <w:gridCol w:w="1244"/>
        <w:gridCol w:w="1026"/>
        <w:gridCol w:w="1333"/>
      </w:tblGrid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交易日期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交易类型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卡号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交易金额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余额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终端机编号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2011-11-21 09:21:16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6227 2666 1010 5112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4,000.00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4,200.00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2011-12-13 21:18:21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6227 2666 1010 5112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1,000.00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5,200.00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1305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2011-12-19 10:36:37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6227 2666 7173 8982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460.00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2104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2012-01-01 11:08:09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6227 2666 9989 8112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2,500.00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1,000.00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4482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2012-01-01 13:01:01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6227 2666 9331 9007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1,000.00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5,800.71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9803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2012-01-01 15:17:16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6227 2666 1010 5112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4,000.00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1,200.00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2012-01-02 08:09:03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6227 2666 9989 8112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5,000.00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6,000.00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1305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2012-01-02 09:01:02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6227 2666 1822 6631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1,083.89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</w:p>
        </w:tc>
      </w:tr>
      <w:tr w:rsidR="00E91F9A" w:rsidTr="00E7528F">
        <w:tc>
          <w:tcPr>
            <w:tcW w:w="1907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2012-03-09 13:15:31</w:t>
            </w:r>
          </w:p>
        </w:tc>
        <w:tc>
          <w:tcPr>
            <w:tcW w:w="108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6227 2666 1822 6631</w:t>
            </w:r>
          </w:p>
        </w:tc>
        <w:tc>
          <w:tcPr>
            <w:tcW w:w="1244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300.00</w:t>
            </w:r>
          </w:p>
        </w:tc>
        <w:tc>
          <w:tcPr>
            <w:tcW w:w="1026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</w:t>
            </w:r>
            <w:r>
              <w:rPr>
                <w:rFonts w:hint="eastAsia"/>
                <w:sz w:val="18"/>
                <w:szCs w:val="18"/>
              </w:rPr>
              <w:t>783.89</w:t>
            </w:r>
          </w:p>
        </w:tc>
        <w:tc>
          <w:tcPr>
            <w:tcW w:w="1333" w:type="dxa"/>
          </w:tcPr>
          <w:p w:rsidR="00E91F9A" w:rsidRDefault="00E91F9A" w:rsidP="00E752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4482</w:t>
            </w:r>
          </w:p>
        </w:tc>
      </w:tr>
    </w:tbl>
    <w:p w:rsidR="00E91F9A" w:rsidRDefault="00E91F9A" w:rsidP="00E91F9A">
      <w:pPr>
        <w:pStyle w:val="2"/>
      </w:pPr>
      <w:bookmarkStart w:id="12" w:name="_Toc339568334"/>
      <w:bookmarkStart w:id="13" w:name="_Toc339568812"/>
      <w:bookmarkStart w:id="14" w:name="_Toc339654333"/>
      <w:r>
        <w:rPr>
          <w:rFonts w:hint="eastAsia"/>
        </w:rPr>
        <w:t xml:space="preserve">2 </w:t>
      </w:r>
      <w:r>
        <w:rPr>
          <w:rFonts w:hint="eastAsia"/>
        </w:rPr>
        <w:t>项目设计</w:t>
      </w:r>
      <w:bookmarkEnd w:id="12"/>
      <w:bookmarkEnd w:id="13"/>
      <w:bookmarkEnd w:id="14"/>
    </w:p>
    <w:p w:rsidR="00E91F9A" w:rsidRDefault="00E91F9A" w:rsidP="00E91F9A">
      <w:pPr>
        <w:pStyle w:val="3"/>
      </w:pPr>
      <w:bookmarkStart w:id="15" w:name="_Toc339568335"/>
      <w:bookmarkStart w:id="16" w:name="_Toc339568813"/>
      <w:bookmarkStart w:id="17" w:name="_Toc339654334"/>
      <w:r>
        <w:rPr>
          <w:rFonts w:hint="eastAsia"/>
        </w:rPr>
        <w:t xml:space="preserve">2.1 </w:t>
      </w:r>
      <w:r>
        <w:rPr>
          <w:rFonts w:hint="eastAsia"/>
        </w:rPr>
        <w:t>数据库设计</w:t>
      </w:r>
      <w:bookmarkEnd w:id="15"/>
      <w:bookmarkEnd w:id="16"/>
      <w:bookmarkEnd w:id="17"/>
    </w:p>
    <w:p w:rsidR="00E91F9A" w:rsidRDefault="00E91F9A" w:rsidP="00E91F9A">
      <w:pPr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1.创建银行业务系统E-R图</w:t>
      </w:r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任务描述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明确银行业务系统的实体，实体属性，以及实体之间的关系。</w:t>
      </w:r>
    </w:p>
    <w:p w:rsidR="00E91F9A" w:rsidRDefault="00E91F9A" w:rsidP="00B2452A">
      <w:pPr>
        <w:spacing w:beforeLines="50" w:afterLines="50"/>
        <w:rPr>
          <w:rFonts w:ascii="黑体" w:eastAsia="黑体"/>
        </w:rPr>
      </w:pPr>
      <w:r>
        <w:rPr>
          <w:rFonts w:hint="eastAsia"/>
        </w:rPr>
        <w:t xml:space="preserve">   </w:t>
      </w:r>
      <w:r>
        <w:rPr>
          <w:rFonts w:ascii="黑体" w:eastAsia="黑体" w:hint="eastAsia"/>
        </w:rPr>
        <w:t xml:space="preserve"> 提示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①在充分理解银行业务需求后，围绕银行的业务需求，进行分析，确认与银行业务系统有紧密关系的实体，并得到每个实体的必要属性。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②对银行业务分析，找出多个实体之间的关系。实体之间的关系可以是：一对一、一对多、多对多。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银行业务系统</w:t>
      </w:r>
      <w:r>
        <w:rPr>
          <w:rFonts w:hint="eastAsia"/>
        </w:rPr>
        <w:t>E-R</w:t>
      </w:r>
      <w:r>
        <w:rPr>
          <w:rFonts w:hint="eastAsia"/>
        </w:rPr>
        <w:t>图参考答案如图</w:t>
      </w:r>
      <w:r>
        <w:rPr>
          <w:rFonts w:hint="eastAsia"/>
        </w:rPr>
        <w:t>1</w:t>
      </w:r>
      <w:r>
        <w:rPr>
          <w:rFonts w:hint="eastAsia"/>
        </w:rPr>
        <w:t>所示。</w:t>
      </w:r>
    </w:p>
    <w:p w:rsidR="00E91F9A" w:rsidRDefault="00E91F9A" w:rsidP="00E91F9A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5143500" cy="2657475"/>
            <wp:effectExtent l="19050" t="0" r="0" b="0"/>
            <wp:docPr id="14" name="图片 4" descr="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R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150" r="2527" b="11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F9A" w:rsidRDefault="00E91F9A" w:rsidP="00B2452A">
      <w:pPr>
        <w:spacing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1 </w:t>
      </w:r>
      <w:r>
        <w:rPr>
          <w:rFonts w:hint="eastAsia"/>
          <w:sz w:val="18"/>
          <w:szCs w:val="18"/>
        </w:rPr>
        <w:t>银行业务系统</w:t>
      </w:r>
      <w:r>
        <w:rPr>
          <w:rFonts w:hint="eastAsia"/>
          <w:sz w:val="18"/>
          <w:szCs w:val="18"/>
        </w:rPr>
        <w:t>E-R</w:t>
      </w:r>
      <w:r>
        <w:rPr>
          <w:rFonts w:hint="eastAsia"/>
          <w:sz w:val="18"/>
          <w:szCs w:val="18"/>
        </w:rPr>
        <w:t>图</w:t>
      </w:r>
    </w:p>
    <w:p w:rsidR="00E91F9A" w:rsidRDefault="00E91F9A" w:rsidP="00E91F9A">
      <w:pPr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2.将E-R图转换为关系模式</w:t>
      </w:r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参考答案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按照将</w:t>
      </w:r>
      <w:r>
        <w:rPr>
          <w:rFonts w:hint="eastAsia"/>
        </w:rPr>
        <w:t>E-R</w:t>
      </w:r>
      <w:r>
        <w:rPr>
          <w:rFonts w:hint="eastAsia"/>
        </w:rPr>
        <w:t>图转换为关系模式的规则，图</w:t>
      </w:r>
      <w:r>
        <w:rPr>
          <w:rFonts w:ascii="宋体" w:hAnsi="宋体" w:hint="eastAsia"/>
        </w:rPr>
        <w:t>1E-R图转换的关系模式为：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客户（</w:t>
      </w:r>
      <w:r>
        <w:rPr>
          <w:rFonts w:hint="eastAsia"/>
          <w:u w:val="single"/>
        </w:rPr>
        <w:t>顾客编号</w:t>
      </w:r>
      <w:r>
        <w:rPr>
          <w:rFonts w:hint="eastAsia"/>
        </w:rPr>
        <w:t>，开户名，身份证号，联系电话，居住地址）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银行卡（</w:t>
      </w:r>
      <w:r>
        <w:rPr>
          <w:rFonts w:hint="eastAsia"/>
          <w:u w:val="single"/>
        </w:rPr>
        <w:t>卡号</w:t>
      </w:r>
      <w:r>
        <w:rPr>
          <w:rFonts w:hint="eastAsia"/>
        </w:rPr>
        <w:t>，密码，开户日期，开户金额，存款类型，余额，是否挂失，币种，顾客编号）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交易（银行卡号，交易日期，交易类型，交易金额，终端机编号）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终端机（</w:t>
      </w:r>
      <w:r>
        <w:rPr>
          <w:rFonts w:hint="eastAsia"/>
          <w:u w:val="single"/>
        </w:rPr>
        <w:t>编号</w:t>
      </w:r>
      <w:r>
        <w:rPr>
          <w:rFonts w:hint="eastAsia"/>
        </w:rPr>
        <w:t>）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对上述关系模式进行优化：“终端机”关系只有一个“编号”属性，而且此属性已经包含在“交易”关系中了，这个关系可以删除。</w:t>
      </w:r>
      <w:r>
        <w:rPr>
          <w:rFonts w:hint="eastAsia"/>
        </w:rPr>
        <w:t xml:space="preserve"> </w:t>
      </w:r>
      <w:r>
        <w:rPr>
          <w:rFonts w:hint="eastAsia"/>
        </w:rPr>
        <w:t>“银行卡”关系中的“存款类型”皆为汉字，会出现大量的数据冗余，为减少数据冗余，可分出一个“存款类型”关系，里面包含“存款类型编号”和“存款类型名称”等属性，将“银行卡”关系中的“存款类型”改变为“存款类型编号”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优化后的关系模式为：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客户（</w:t>
      </w:r>
      <w:r>
        <w:rPr>
          <w:rFonts w:hint="eastAsia"/>
          <w:u w:val="single"/>
        </w:rPr>
        <w:t>客户编号</w:t>
      </w:r>
      <w:r>
        <w:rPr>
          <w:rFonts w:hint="eastAsia"/>
        </w:rPr>
        <w:t>，开户名，身份证号，联系电话，居住地址）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银行卡（</w:t>
      </w:r>
      <w:r>
        <w:rPr>
          <w:rFonts w:hint="eastAsia"/>
          <w:u w:val="single"/>
        </w:rPr>
        <w:t>卡号</w:t>
      </w:r>
      <w:r>
        <w:rPr>
          <w:rFonts w:hint="eastAsia"/>
        </w:rPr>
        <w:t>，密码，开户日期，开户金额，存款类型编号，余额，币种，是否挂失，客户编号）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交易（</w:t>
      </w:r>
      <w:r>
        <w:rPr>
          <w:rFonts w:hint="eastAsia"/>
          <w:u w:val="single"/>
        </w:rPr>
        <w:t>银行卡号，交易日期</w:t>
      </w:r>
      <w:r>
        <w:rPr>
          <w:rFonts w:hint="eastAsia"/>
        </w:rPr>
        <w:t>，交易类型，交易金额，终端机编号）</w:t>
      </w:r>
    </w:p>
    <w:p w:rsidR="00E91F9A" w:rsidRDefault="00E91F9A" w:rsidP="00205D7A">
      <w:pPr>
        <w:ind w:firstLineChars="200" w:firstLine="420"/>
      </w:pPr>
      <w:r>
        <w:rPr>
          <w:rFonts w:hint="eastAsia"/>
        </w:rPr>
        <w:t>存款类型（</w:t>
      </w:r>
      <w:r>
        <w:rPr>
          <w:rFonts w:hint="eastAsia"/>
          <w:u w:val="single"/>
        </w:rPr>
        <w:t>存款类型编号</w:t>
      </w:r>
      <w:r>
        <w:rPr>
          <w:rFonts w:hint="eastAsia"/>
        </w:rPr>
        <w:t>，存款类型名称，描述）</w:t>
      </w:r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3.规范数据库设计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使用第一范式，第二范式，第三范式对关系进行规范化，使每个关系都要达到第三范式。在规范化关系时，也要考虑软件运行性能。必要时，可以有悖于第三范式的要求，适当增加冗余数据，减少表间联接，以空间换取时间。</w:t>
      </w:r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4.设计表结构</w:t>
      </w:r>
    </w:p>
    <w:p w:rsidR="00E91F9A" w:rsidRDefault="00E91F9A" w:rsidP="00E91F9A">
      <w:r>
        <w:rPr>
          <w:rFonts w:hint="eastAsia"/>
        </w:rPr>
        <w:t xml:space="preserve">   </w:t>
      </w:r>
      <w:r w:rsidR="00CB458E">
        <w:rPr>
          <w:rFonts w:hint="eastAsia"/>
        </w:rPr>
        <w:t>客户表结构如表</w:t>
      </w:r>
      <w:r w:rsidR="00CB458E">
        <w:rPr>
          <w:rFonts w:hint="eastAsia"/>
        </w:rPr>
        <w:t>7</w:t>
      </w:r>
      <w:r>
        <w:rPr>
          <w:rFonts w:hint="eastAsia"/>
        </w:rPr>
        <w:t>所示。</w:t>
      </w:r>
    </w:p>
    <w:p w:rsidR="00E91F9A" w:rsidRDefault="00E91F9A" w:rsidP="00E91F9A">
      <w:r>
        <w:rPr>
          <w:rFonts w:hint="eastAsia"/>
        </w:rPr>
        <w:t xml:space="preserve">   </w:t>
      </w:r>
      <w:r w:rsidR="00CB458E">
        <w:rPr>
          <w:rFonts w:hint="eastAsia"/>
        </w:rPr>
        <w:t>银行卡表结构如表</w:t>
      </w:r>
      <w:r w:rsidR="00CB458E">
        <w:rPr>
          <w:rFonts w:hint="eastAsia"/>
        </w:rPr>
        <w:t>8</w:t>
      </w:r>
      <w:r>
        <w:rPr>
          <w:rFonts w:hint="eastAsia"/>
        </w:rPr>
        <w:t>所示。</w:t>
      </w:r>
    </w:p>
    <w:p w:rsidR="00E91F9A" w:rsidRDefault="00E91F9A" w:rsidP="00E91F9A">
      <w:r>
        <w:rPr>
          <w:rFonts w:hint="eastAsia"/>
        </w:rPr>
        <w:lastRenderedPageBreak/>
        <w:t xml:space="preserve">   </w:t>
      </w:r>
      <w:r w:rsidR="00CB458E">
        <w:rPr>
          <w:rFonts w:hint="eastAsia"/>
        </w:rPr>
        <w:t>交易表结构如表</w:t>
      </w:r>
      <w:r w:rsidR="00CB458E">
        <w:rPr>
          <w:rFonts w:hint="eastAsia"/>
        </w:rPr>
        <w:t>9</w:t>
      </w:r>
      <w:r>
        <w:rPr>
          <w:rFonts w:hint="eastAsia"/>
        </w:rPr>
        <w:t>所示。</w:t>
      </w:r>
    </w:p>
    <w:p w:rsidR="00E91F9A" w:rsidRDefault="00E91F9A" w:rsidP="00E91F9A">
      <w:r>
        <w:rPr>
          <w:rFonts w:hint="eastAsia"/>
        </w:rPr>
        <w:t xml:space="preserve">   </w:t>
      </w:r>
      <w:r w:rsidR="00CB458E">
        <w:rPr>
          <w:rFonts w:hint="eastAsia"/>
        </w:rPr>
        <w:t>存款类型表结构如表</w:t>
      </w:r>
      <w:r w:rsidR="00CB458E">
        <w:rPr>
          <w:rFonts w:hint="eastAsia"/>
        </w:rPr>
        <w:t>10</w:t>
      </w:r>
      <w:r>
        <w:rPr>
          <w:rFonts w:hint="eastAsia"/>
        </w:rPr>
        <w:t>所示。</w:t>
      </w:r>
    </w:p>
    <w:p w:rsidR="00CB458E" w:rsidRDefault="00CB458E" w:rsidP="00CB458E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7 </w:t>
      </w:r>
      <w:r>
        <w:rPr>
          <w:rFonts w:hint="eastAsia"/>
        </w:rPr>
        <w:t>客户表</w:t>
      </w:r>
    </w:p>
    <w:tbl>
      <w:tblPr>
        <w:tblStyle w:val="afc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68"/>
        <w:gridCol w:w="1275"/>
        <w:gridCol w:w="1560"/>
        <w:gridCol w:w="4019"/>
      </w:tblGrid>
      <w:tr w:rsidR="00CB458E" w:rsidTr="00CB458E">
        <w:tc>
          <w:tcPr>
            <w:tcW w:w="1668" w:type="dxa"/>
          </w:tcPr>
          <w:p w:rsidR="00CB458E" w:rsidRPr="005D7C8D" w:rsidRDefault="00CB458E" w:rsidP="00CB458E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 w:rsidR="00CB458E" w:rsidRPr="005D7C8D" w:rsidRDefault="00CB458E" w:rsidP="00CB458E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 w:rsidR="00CB458E" w:rsidRPr="005D7C8D" w:rsidRDefault="00CB458E" w:rsidP="00CB458E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 w:rsidR="00CB458E" w:rsidRPr="005D7C8D" w:rsidRDefault="00CB458E" w:rsidP="00CB458E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说明</w:t>
            </w:r>
          </w:p>
        </w:tc>
      </w:tr>
      <w:tr w:rsidR="00CB458E" w:rsidTr="00CB458E">
        <w:tc>
          <w:tcPr>
            <w:tcW w:w="1668" w:type="dxa"/>
          </w:tcPr>
          <w:p w:rsidR="00CB458E" w:rsidRDefault="00CB458E" w:rsidP="00E91F9A">
            <w:proofErr w:type="spellStart"/>
            <w:r>
              <w:rPr>
                <w:rFonts w:hint="eastAsia"/>
              </w:rPr>
              <w:t>customerID</w:t>
            </w:r>
            <w:proofErr w:type="spellEnd"/>
          </w:p>
        </w:tc>
        <w:tc>
          <w:tcPr>
            <w:tcW w:w="1275" w:type="dxa"/>
          </w:tcPr>
          <w:p w:rsidR="00CB458E" w:rsidRDefault="00CB458E" w:rsidP="00E91F9A"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1560" w:type="dxa"/>
          </w:tcPr>
          <w:p w:rsidR="00CB458E" w:rsidRDefault="00CB458E" w:rsidP="00E91F9A">
            <w:r>
              <w:rPr>
                <w:rFonts w:hint="eastAsia"/>
              </w:rPr>
              <w:t>客户编号</w:t>
            </w:r>
          </w:p>
        </w:tc>
        <w:tc>
          <w:tcPr>
            <w:tcW w:w="4019" w:type="dxa"/>
          </w:tcPr>
          <w:p w:rsidR="00CB458E" w:rsidRDefault="00CB458E" w:rsidP="00E91F9A">
            <w:r>
              <w:rPr>
                <w:rFonts w:hint="eastAsia"/>
              </w:rPr>
              <w:t>自动增量，从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开始，主键</w:t>
            </w:r>
          </w:p>
        </w:tc>
      </w:tr>
      <w:tr w:rsidR="00CB458E" w:rsidTr="00CB458E">
        <w:tc>
          <w:tcPr>
            <w:tcW w:w="1668" w:type="dxa"/>
          </w:tcPr>
          <w:p w:rsidR="00CB458E" w:rsidRDefault="00CB458E" w:rsidP="00E91F9A">
            <w:proofErr w:type="spellStart"/>
            <w:r>
              <w:rPr>
                <w:rFonts w:hint="eastAsia"/>
              </w:rPr>
              <w:t>customerName</w:t>
            </w:r>
            <w:proofErr w:type="spellEnd"/>
          </w:p>
        </w:tc>
        <w:tc>
          <w:tcPr>
            <w:tcW w:w="1275" w:type="dxa"/>
          </w:tcPr>
          <w:p w:rsidR="00CB458E" w:rsidRDefault="00CB458E" w:rsidP="00E91F9A"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CB458E" w:rsidRDefault="00CB458E" w:rsidP="00E91F9A">
            <w:r>
              <w:rPr>
                <w:rFonts w:hint="eastAsia"/>
              </w:rPr>
              <w:t>开户名</w:t>
            </w:r>
          </w:p>
        </w:tc>
        <w:tc>
          <w:tcPr>
            <w:tcW w:w="4019" w:type="dxa"/>
          </w:tcPr>
          <w:p w:rsidR="00CB458E" w:rsidRDefault="00CB458E" w:rsidP="00E91F9A">
            <w:r>
              <w:rPr>
                <w:rFonts w:hint="eastAsia"/>
              </w:rPr>
              <w:t>必填</w:t>
            </w:r>
          </w:p>
        </w:tc>
      </w:tr>
      <w:tr w:rsidR="00CB458E" w:rsidTr="00CB458E">
        <w:tc>
          <w:tcPr>
            <w:tcW w:w="1668" w:type="dxa"/>
          </w:tcPr>
          <w:p w:rsidR="00CB458E" w:rsidRDefault="00CB458E" w:rsidP="00E91F9A">
            <w:r>
              <w:rPr>
                <w:rFonts w:hint="eastAsia"/>
              </w:rPr>
              <w:t>PID</w:t>
            </w:r>
          </w:p>
        </w:tc>
        <w:tc>
          <w:tcPr>
            <w:tcW w:w="1275" w:type="dxa"/>
          </w:tcPr>
          <w:p w:rsidR="00CB458E" w:rsidRDefault="00CB458E" w:rsidP="00E91F9A"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 w:rsidR="00CB458E" w:rsidRDefault="00CB458E" w:rsidP="00E91F9A">
            <w:r>
              <w:rPr>
                <w:rFonts w:hint="eastAsia"/>
              </w:rPr>
              <w:t>身份证号</w:t>
            </w:r>
          </w:p>
        </w:tc>
        <w:tc>
          <w:tcPr>
            <w:tcW w:w="4019" w:type="dxa"/>
          </w:tcPr>
          <w:p w:rsidR="00CB458E" w:rsidRDefault="00CB458E" w:rsidP="00E91F9A">
            <w:r>
              <w:rPr>
                <w:rFonts w:hint="eastAsia"/>
              </w:rPr>
              <w:t>必填，只能是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位，惟一约束</w:t>
            </w:r>
          </w:p>
        </w:tc>
      </w:tr>
      <w:tr w:rsidR="00CB458E" w:rsidTr="00CB458E">
        <w:tc>
          <w:tcPr>
            <w:tcW w:w="1668" w:type="dxa"/>
          </w:tcPr>
          <w:p w:rsidR="00CB458E" w:rsidRDefault="00CB458E" w:rsidP="00E91F9A">
            <w:r>
              <w:rPr>
                <w:rFonts w:hint="eastAsia"/>
              </w:rPr>
              <w:t>telephone</w:t>
            </w:r>
          </w:p>
        </w:tc>
        <w:tc>
          <w:tcPr>
            <w:tcW w:w="1275" w:type="dxa"/>
          </w:tcPr>
          <w:p w:rsidR="00CB458E" w:rsidRDefault="00CB458E" w:rsidP="00E91F9A"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CB458E" w:rsidRDefault="00CB458E" w:rsidP="00E91F9A">
            <w:r>
              <w:rPr>
                <w:rFonts w:hint="eastAsia"/>
              </w:rPr>
              <w:t>联系电话</w:t>
            </w:r>
          </w:p>
        </w:tc>
        <w:tc>
          <w:tcPr>
            <w:tcW w:w="4019" w:type="dxa"/>
          </w:tcPr>
          <w:p w:rsidR="00CB458E" w:rsidRDefault="00CB458E" w:rsidP="00E91F9A">
            <w:r>
              <w:rPr>
                <w:rFonts w:hint="eastAsia"/>
              </w:rPr>
              <w:t>必填，格式为</w:t>
            </w:r>
            <w:proofErr w:type="spellStart"/>
            <w:r>
              <w:rPr>
                <w:rFonts w:hint="eastAsia"/>
              </w:rPr>
              <w:t>xxxx-xxxxxxxx</w:t>
            </w:r>
            <w:proofErr w:type="spellEnd"/>
            <w:r>
              <w:rPr>
                <w:rFonts w:hint="eastAsia"/>
              </w:rPr>
              <w:t>或</w:t>
            </w:r>
          </w:p>
          <w:p w:rsidR="00CB458E" w:rsidRDefault="00CB458E" w:rsidP="00E91F9A">
            <w:r>
              <w:rPr>
                <w:rFonts w:hint="eastAsia"/>
              </w:rPr>
              <w:t>xxx-</w:t>
            </w:r>
            <w:proofErr w:type="spellStart"/>
            <w:r>
              <w:rPr>
                <w:rFonts w:hint="eastAsia"/>
              </w:rPr>
              <w:t>xxxxxxxx</w:t>
            </w:r>
            <w:proofErr w:type="spellEnd"/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位手机号</w:t>
            </w:r>
          </w:p>
        </w:tc>
      </w:tr>
      <w:tr w:rsidR="00CB458E" w:rsidTr="00CB458E">
        <w:tc>
          <w:tcPr>
            <w:tcW w:w="1668" w:type="dxa"/>
          </w:tcPr>
          <w:p w:rsidR="00CB458E" w:rsidRDefault="00CB458E" w:rsidP="00E91F9A">
            <w:r>
              <w:rPr>
                <w:rFonts w:hint="eastAsia"/>
              </w:rPr>
              <w:t>address</w:t>
            </w:r>
          </w:p>
        </w:tc>
        <w:tc>
          <w:tcPr>
            <w:tcW w:w="1275" w:type="dxa"/>
          </w:tcPr>
          <w:p w:rsidR="00CB458E" w:rsidRDefault="00CB458E" w:rsidP="00E91F9A"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CB458E" w:rsidRDefault="00CB458E" w:rsidP="00E91F9A">
            <w:r>
              <w:rPr>
                <w:rFonts w:hint="eastAsia"/>
              </w:rPr>
              <w:t>居住地址</w:t>
            </w:r>
          </w:p>
        </w:tc>
        <w:tc>
          <w:tcPr>
            <w:tcW w:w="4019" w:type="dxa"/>
          </w:tcPr>
          <w:p w:rsidR="00CB458E" w:rsidRDefault="007500CF" w:rsidP="00E91F9A">
            <w:r>
              <w:rPr>
                <w:rFonts w:hint="eastAsia"/>
              </w:rPr>
              <w:t>可选输入</w:t>
            </w:r>
          </w:p>
        </w:tc>
      </w:tr>
    </w:tbl>
    <w:p w:rsidR="007500CF" w:rsidRDefault="007500CF" w:rsidP="00E91F9A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8 </w:t>
      </w:r>
      <w:r>
        <w:rPr>
          <w:rFonts w:hint="eastAsia"/>
        </w:rPr>
        <w:t>银行卡表结构</w:t>
      </w:r>
    </w:p>
    <w:tbl>
      <w:tblPr>
        <w:tblStyle w:val="afc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/>
      </w:tblPr>
      <w:tblGrid>
        <w:gridCol w:w="1668"/>
        <w:gridCol w:w="1275"/>
        <w:gridCol w:w="1560"/>
        <w:gridCol w:w="4019"/>
      </w:tblGrid>
      <w:tr w:rsidR="007500CF" w:rsidTr="007500CF">
        <w:tc>
          <w:tcPr>
            <w:tcW w:w="1668" w:type="dxa"/>
          </w:tcPr>
          <w:p w:rsidR="007500CF" w:rsidRPr="005D7C8D" w:rsidRDefault="007500CF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 w:rsidR="007500CF" w:rsidRPr="005D7C8D" w:rsidRDefault="007500CF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 w:rsidR="007500CF" w:rsidRPr="005D7C8D" w:rsidRDefault="007500CF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 w:rsidR="007500CF" w:rsidRPr="005D7C8D" w:rsidRDefault="007500CF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说明</w:t>
            </w:r>
          </w:p>
        </w:tc>
      </w:tr>
      <w:tr w:rsidR="007500CF" w:rsidTr="007500CF">
        <w:tc>
          <w:tcPr>
            <w:tcW w:w="1668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cardID</w:t>
            </w:r>
            <w:proofErr w:type="spellEnd"/>
          </w:p>
        </w:tc>
        <w:tc>
          <w:tcPr>
            <w:tcW w:w="1275" w:type="dxa"/>
          </w:tcPr>
          <w:p w:rsidR="007500CF" w:rsidRDefault="007500CF" w:rsidP="007500CF"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卡号</w:t>
            </w:r>
          </w:p>
        </w:tc>
        <w:tc>
          <w:tcPr>
            <w:tcW w:w="4019" w:type="dxa"/>
          </w:tcPr>
          <w:p w:rsidR="007500CF" w:rsidRDefault="005D7C8D" w:rsidP="007500CF">
            <w:pPr>
              <w:jc w:val="left"/>
            </w:pPr>
            <w:r>
              <w:rPr>
                <w:rFonts w:hint="eastAsia"/>
              </w:rPr>
              <w:t>必填，主键，银行的卡号规则和电话号码一样</w:t>
            </w:r>
            <w:r w:rsidR="003D656A">
              <w:rPr>
                <w:rFonts w:hint="eastAsia"/>
              </w:rPr>
              <w:t>，一般前</w:t>
            </w:r>
            <w:r w:rsidR="003D656A">
              <w:rPr>
                <w:rFonts w:hint="eastAsia"/>
              </w:rPr>
              <w:t>8</w:t>
            </w:r>
            <w:r w:rsidR="003D656A">
              <w:rPr>
                <w:rFonts w:hint="eastAsia"/>
              </w:rPr>
              <w:t>位代表特殊含义，如某总行某支行等。假定该行要求其营业厅的卡号格式为</w:t>
            </w:r>
            <w:r w:rsidR="003D656A">
              <w:rPr>
                <w:rFonts w:hint="eastAsia"/>
              </w:rPr>
              <w:t xml:space="preserve">6227 2666 XXXX </w:t>
            </w:r>
            <w:proofErr w:type="spellStart"/>
            <w:r w:rsidR="003D656A">
              <w:rPr>
                <w:rFonts w:hint="eastAsia"/>
              </w:rPr>
              <w:t>XXXX</w:t>
            </w:r>
            <w:proofErr w:type="spellEnd"/>
            <w:r w:rsidR="003D656A">
              <w:rPr>
                <w:rFonts w:hint="eastAsia"/>
              </w:rPr>
              <w:t>。每</w:t>
            </w:r>
            <w:r w:rsidR="003D656A">
              <w:rPr>
                <w:rFonts w:hint="eastAsia"/>
              </w:rPr>
              <w:t>4</w:t>
            </w:r>
            <w:r w:rsidR="003D656A">
              <w:rPr>
                <w:rFonts w:hint="eastAsia"/>
              </w:rPr>
              <w:t>位号码后有空格，卡号一般是随机产生。</w:t>
            </w:r>
          </w:p>
        </w:tc>
      </w:tr>
      <w:tr w:rsidR="007500CF" w:rsidTr="007500CF">
        <w:tc>
          <w:tcPr>
            <w:tcW w:w="1668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curID</w:t>
            </w:r>
            <w:proofErr w:type="spellEnd"/>
          </w:p>
        </w:tc>
        <w:tc>
          <w:tcPr>
            <w:tcW w:w="1275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货币种类</w:t>
            </w:r>
          </w:p>
        </w:tc>
        <w:tc>
          <w:tcPr>
            <w:tcW w:w="4019" w:type="dxa"/>
          </w:tcPr>
          <w:p w:rsidR="007500CF" w:rsidRDefault="007500CF" w:rsidP="007500CF">
            <w:pPr>
              <w:jc w:val="left"/>
            </w:pPr>
            <w:r>
              <w:rPr>
                <w:rFonts w:hint="eastAsia"/>
              </w:rPr>
              <w:t>外键，必填，默认为</w:t>
            </w:r>
            <w:r>
              <w:rPr>
                <w:rFonts w:hint="eastAsia"/>
              </w:rPr>
              <w:t>RMB</w:t>
            </w:r>
          </w:p>
        </w:tc>
      </w:tr>
      <w:tr w:rsidR="007500CF" w:rsidTr="007500CF">
        <w:tc>
          <w:tcPr>
            <w:tcW w:w="1668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savingID</w:t>
            </w:r>
            <w:proofErr w:type="spellEnd"/>
          </w:p>
        </w:tc>
        <w:tc>
          <w:tcPr>
            <w:tcW w:w="1275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tinyint</w:t>
            </w:r>
            <w:proofErr w:type="spellEnd"/>
          </w:p>
        </w:tc>
        <w:tc>
          <w:tcPr>
            <w:tcW w:w="1560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存款类型</w:t>
            </w:r>
          </w:p>
        </w:tc>
        <w:tc>
          <w:tcPr>
            <w:tcW w:w="4019" w:type="dxa"/>
          </w:tcPr>
          <w:p w:rsidR="007500CF" w:rsidRDefault="007500CF" w:rsidP="007500CF">
            <w:pPr>
              <w:jc w:val="left"/>
            </w:pPr>
            <w:r>
              <w:rPr>
                <w:rFonts w:hint="eastAsia"/>
              </w:rPr>
              <w:t>外键，必填</w:t>
            </w:r>
          </w:p>
        </w:tc>
      </w:tr>
      <w:tr w:rsidR="007500CF" w:rsidTr="007500CF">
        <w:tc>
          <w:tcPr>
            <w:tcW w:w="1668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openDate</w:t>
            </w:r>
            <w:proofErr w:type="spellEnd"/>
          </w:p>
        </w:tc>
        <w:tc>
          <w:tcPr>
            <w:tcW w:w="1275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560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开户日期</w:t>
            </w:r>
          </w:p>
        </w:tc>
        <w:tc>
          <w:tcPr>
            <w:tcW w:w="4019" w:type="dxa"/>
          </w:tcPr>
          <w:p w:rsidR="007500CF" w:rsidRDefault="007500CF" w:rsidP="007500CF">
            <w:pPr>
              <w:jc w:val="left"/>
            </w:pPr>
            <w:r>
              <w:rPr>
                <w:rFonts w:hint="eastAsia"/>
              </w:rPr>
              <w:t>必填，默认为系统当前日期和时间</w:t>
            </w:r>
          </w:p>
        </w:tc>
      </w:tr>
      <w:tr w:rsidR="007500CF" w:rsidTr="007500CF">
        <w:tc>
          <w:tcPr>
            <w:tcW w:w="1668" w:type="dxa"/>
          </w:tcPr>
          <w:p w:rsidR="007500CF" w:rsidRDefault="007500CF" w:rsidP="007500CF">
            <w:pPr>
              <w:jc w:val="left"/>
            </w:pPr>
            <w:proofErr w:type="spellStart"/>
            <w:r>
              <w:rPr>
                <w:rFonts w:hint="eastAsia"/>
              </w:rPr>
              <w:t>openMoney</w:t>
            </w:r>
            <w:proofErr w:type="spellEnd"/>
          </w:p>
        </w:tc>
        <w:tc>
          <w:tcPr>
            <w:tcW w:w="1275" w:type="dxa"/>
          </w:tcPr>
          <w:p w:rsidR="007500CF" w:rsidRDefault="002C521F" w:rsidP="007500CF">
            <w:pPr>
              <w:jc w:val="left"/>
            </w:pPr>
            <w:r>
              <w:rPr>
                <w:rFonts w:hint="eastAsia"/>
              </w:rPr>
              <w:t>double</w:t>
            </w:r>
          </w:p>
        </w:tc>
        <w:tc>
          <w:tcPr>
            <w:tcW w:w="1560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开户金额</w:t>
            </w:r>
          </w:p>
        </w:tc>
        <w:tc>
          <w:tcPr>
            <w:tcW w:w="4019" w:type="dxa"/>
          </w:tcPr>
          <w:p w:rsidR="007500CF" w:rsidRDefault="007500CF" w:rsidP="007500CF">
            <w:pPr>
              <w:jc w:val="left"/>
            </w:pPr>
            <w:r>
              <w:rPr>
                <w:rFonts w:hint="eastAsia"/>
              </w:rPr>
              <w:t>必填</w:t>
            </w:r>
          </w:p>
        </w:tc>
      </w:tr>
      <w:tr w:rsidR="007500CF" w:rsidTr="007500CF">
        <w:tc>
          <w:tcPr>
            <w:tcW w:w="1668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balance</w:t>
            </w:r>
          </w:p>
        </w:tc>
        <w:tc>
          <w:tcPr>
            <w:tcW w:w="1275" w:type="dxa"/>
          </w:tcPr>
          <w:p w:rsidR="007500CF" w:rsidRDefault="002C521F" w:rsidP="003D656A">
            <w:pPr>
              <w:jc w:val="left"/>
            </w:pPr>
            <w:r>
              <w:rPr>
                <w:rFonts w:hint="eastAsia"/>
              </w:rPr>
              <w:t>double</w:t>
            </w:r>
          </w:p>
        </w:tc>
        <w:tc>
          <w:tcPr>
            <w:tcW w:w="1560" w:type="dxa"/>
          </w:tcPr>
          <w:p w:rsidR="007500CF" w:rsidRDefault="007500CF" w:rsidP="003D656A">
            <w:pPr>
              <w:jc w:val="left"/>
            </w:pPr>
            <w:r>
              <w:rPr>
                <w:rFonts w:hint="eastAsia"/>
              </w:rPr>
              <w:t>余额</w:t>
            </w:r>
          </w:p>
        </w:tc>
        <w:tc>
          <w:tcPr>
            <w:tcW w:w="4019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必填</w:t>
            </w:r>
          </w:p>
        </w:tc>
      </w:tr>
      <w:tr w:rsidR="007500CF" w:rsidTr="007500CF">
        <w:tc>
          <w:tcPr>
            <w:tcW w:w="1668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password</w:t>
            </w:r>
          </w:p>
        </w:tc>
        <w:tc>
          <w:tcPr>
            <w:tcW w:w="1275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密码</w:t>
            </w:r>
          </w:p>
        </w:tc>
        <w:tc>
          <w:tcPr>
            <w:tcW w:w="4019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必填，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位数字，开户时默认为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</w:p>
        </w:tc>
      </w:tr>
      <w:tr w:rsidR="007500CF" w:rsidTr="007500CF">
        <w:tc>
          <w:tcPr>
            <w:tcW w:w="1668" w:type="dxa"/>
          </w:tcPr>
          <w:p w:rsidR="007500CF" w:rsidRDefault="005D7C8D" w:rsidP="003D656A">
            <w:pPr>
              <w:jc w:val="left"/>
            </w:pPr>
            <w:proofErr w:type="spellStart"/>
            <w:r>
              <w:rPr>
                <w:rFonts w:hint="eastAsia"/>
              </w:rPr>
              <w:t>isReportLoss</w:t>
            </w:r>
            <w:proofErr w:type="spellEnd"/>
          </w:p>
        </w:tc>
        <w:tc>
          <w:tcPr>
            <w:tcW w:w="1275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是否挂失</w:t>
            </w:r>
          </w:p>
        </w:tc>
        <w:tc>
          <w:tcPr>
            <w:tcW w:w="4019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必填，是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否值，默认为“否”</w:t>
            </w:r>
          </w:p>
        </w:tc>
      </w:tr>
      <w:tr w:rsidR="007500CF" w:rsidTr="007500CF">
        <w:tc>
          <w:tcPr>
            <w:tcW w:w="1668" w:type="dxa"/>
          </w:tcPr>
          <w:p w:rsidR="007500CF" w:rsidRDefault="005D7C8D" w:rsidP="003D656A">
            <w:pPr>
              <w:jc w:val="left"/>
            </w:pPr>
            <w:proofErr w:type="spellStart"/>
            <w:r>
              <w:rPr>
                <w:rFonts w:hint="eastAsia"/>
              </w:rPr>
              <w:t>customerID</w:t>
            </w:r>
            <w:proofErr w:type="spellEnd"/>
          </w:p>
        </w:tc>
        <w:tc>
          <w:tcPr>
            <w:tcW w:w="1275" w:type="dxa"/>
          </w:tcPr>
          <w:p w:rsidR="007500CF" w:rsidRDefault="005D7C8D" w:rsidP="003D656A">
            <w:pPr>
              <w:jc w:val="left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1560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客户编号</w:t>
            </w:r>
          </w:p>
        </w:tc>
        <w:tc>
          <w:tcPr>
            <w:tcW w:w="4019" w:type="dxa"/>
          </w:tcPr>
          <w:p w:rsidR="007500CF" w:rsidRDefault="005D7C8D" w:rsidP="003D656A">
            <w:pPr>
              <w:jc w:val="left"/>
            </w:pPr>
            <w:r>
              <w:rPr>
                <w:rFonts w:hint="eastAsia"/>
              </w:rPr>
              <w:t>外键，必填</w:t>
            </w:r>
          </w:p>
        </w:tc>
      </w:tr>
    </w:tbl>
    <w:p w:rsidR="007500CF" w:rsidRDefault="003D656A" w:rsidP="00E91F9A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9 </w:t>
      </w:r>
      <w:r>
        <w:rPr>
          <w:rFonts w:hint="eastAsia"/>
        </w:rPr>
        <w:t>交易表</w:t>
      </w:r>
    </w:p>
    <w:tbl>
      <w:tblPr>
        <w:tblStyle w:val="afc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68"/>
        <w:gridCol w:w="1275"/>
        <w:gridCol w:w="1560"/>
        <w:gridCol w:w="4019"/>
      </w:tblGrid>
      <w:tr w:rsidR="003D656A" w:rsidTr="003D656A">
        <w:tc>
          <w:tcPr>
            <w:tcW w:w="1668" w:type="dxa"/>
          </w:tcPr>
          <w:p w:rsidR="003D656A" w:rsidRPr="005D7C8D" w:rsidRDefault="003D656A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 w:rsidR="003D656A" w:rsidRPr="005D7C8D" w:rsidRDefault="003D656A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 w:rsidR="003D656A" w:rsidRPr="005D7C8D" w:rsidRDefault="003D656A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 w:rsidR="003D656A" w:rsidRPr="005D7C8D" w:rsidRDefault="003D656A" w:rsidP="005D1849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说明</w:t>
            </w:r>
          </w:p>
        </w:tc>
      </w:tr>
      <w:tr w:rsidR="003D656A" w:rsidTr="003D656A">
        <w:tc>
          <w:tcPr>
            <w:tcW w:w="1668" w:type="dxa"/>
          </w:tcPr>
          <w:p w:rsidR="003D656A" w:rsidRDefault="00830422" w:rsidP="00864C7D">
            <w:pPr>
              <w:jc w:val="left"/>
            </w:pPr>
            <w:proofErr w:type="spellStart"/>
            <w:r>
              <w:rPr>
                <w:rFonts w:hint="eastAsia"/>
              </w:rPr>
              <w:t>trade</w:t>
            </w:r>
            <w:r w:rsidR="003D656A">
              <w:rPr>
                <w:rFonts w:hint="eastAsia"/>
              </w:rPr>
              <w:t>Date</w:t>
            </w:r>
            <w:proofErr w:type="spellEnd"/>
          </w:p>
        </w:tc>
        <w:tc>
          <w:tcPr>
            <w:tcW w:w="1275" w:type="dxa"/>
          </w:tcPr>
          <w:p w:rsidR="003D656A" w:rsidRDefault="003D656A" w:rsidP="00864C7D">
            <w:pPr>
              <w:jc w:val="left"/>
            </w:pPr>
            <w:proofErr w:type="spellStart"/>
            <w:r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560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交易日期</w:t>
            </w:r>
          </w:p>
        </w:tc>
        <w:tc>
          <w:tcPr>
            <w:tcW w:w="4019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必填，默认为系统当前日期和时间</w:t>
            </w:r>
          </w:p>
        </w:tc>
      </w:tr>
      <w:tr w:rsidR="003D656A" w:rsidTr="003D656A">
        <w:tc>
          <w:tcPr>
            <w:tcW w:w="1668" w:type="dxa"/>
          </w:tcPr>
          <w:p w:rsidR="003D656A" w:rsidRDefault="003D656A" w:rsidP="00864C7D">
            <w:pPr>
              <w:jc w:val="left"/>
            </w:pPr>
            <w:proofErr w:type="spellStart"/>
            <w:r>
              <w:rPr>
                <w:rFonts w:hint="eastAsia"/>
              </w:rPr>
              <w:t>cardID</w:t>
            </w:r>
            <w:proofErr w:type="spellEnd"/>
          </w:p>
        </w:tc>
        <w:tc>
          <w:tcPr>
            <w:tcW w:w="1275" w:type="dxa"/>
          </w:tcPr>
          <w:p w:rsidR="003D656A" w:rsidRDefault="003D656A" w:rsidP="00864C7D">
            <w:pPr>
              <w:jc w:val="left"/>
            </w:pPr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卡号</w:t>
            </w:r>
          </w:p>
        </w:tc>
        <w:tc>
          <w:tcPr>
            <w:tcW w:w="4019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外键，必填</w:t>
            </w:r>
          </w:p>
        </w:tc>
      </w:tr>
      <w:tr w:rsidR="003D656A" w:rsidTr="003D656A">
        <w:tc>
          <w:tcPr>
            <w:tcW w:w="1668" w:type="dxa"/>
          </w:tcPr>
          <w:p w:rsidR="003D656A" w:rsidRDefault="00830422" w:rsidP="00864C7D">
            <w:pPr>
              <w:jc w:val="left"/>
            </w:pPr>
            <w:proofErr w:type="spellStart"/>
            <w:r>
              <w:rPr>
                <w:rFonts w:hint="eastAsia"/>
              </w:rPr>
              <w:t>trade</w:t>
            </w:r>
            <w:r w:rsidR="003D656A">
              <w:rPr>
                <w:rFonts w:hint="eastAsia"/>
              </w:rPr>
              <w:t>Type</w:t>
            </w:r>
            <w:proofErr w:type="spellEnd"/>
          </w:p>
        </w:tc>
        <w:tc>
          <w:tcPr>
            <w:tcW w:w="1275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交易类型</w:t>
            </w:r>
          </w:p>
        </w:tc>
        <w:tc>
          <w:tcPr>
            <w:tcW w:w="4019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必填，只能是存入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支取</w:t>
            </w:r>
          </w:p>
        </w:tc>
      </w:tr>
      <w:tr w:rsidR="003D656A" w:rsidTr="003D656A">
        <w:tc>
          <w:tcPr>
            <w:tcW w:w="1668" w:type="dxa"/>
          </w:tcPr>
          <w:p w:rsidR="003D656A" w:rsidRDefault="00830422" w:rsidP="00864C7D">
            <w:pPr>
              <w:jc w:val="left"/>
            </w:pPr>
            <w:proofErr w:type="spellStart"/>
            <w:r>
              <w:rPr>
                <w:rFonts w:hint="eastAsia"/>
              </w:rPr>
              <w:t>trade</w:t>
            </w:r>
            <w:r w:rsidR="003D656A">
              <w:rPr>
                <w:rFonts w:hint="eastAsia"/>
              </w:rPr>
              <w:t>Money</w:t>
            </w:r>
            <w:proofErr w:type="spellEnd"/>
          </w:p>
        </w:tc>
        <w:tc>
          <w:tcPr>
            <w:tcW w:w="1275" w:type="dxa"/>
          </w:tcPr>
          <w:p w:rsidR="003D656A" w:rsidRDefault="002C521F" w:rsidP="00864C7D">
            <w:pPr>
              <w:jc w:val="left"/>
            </w:pPr>
            <w:r>
              <w:rPr>
                <w:rFonts w:hint="eastAsia"/>
              </w:rPr>
              <w:t>double</w:t>
            </w:r>
          </w:p>
        </w:tc>
        <w:tc>
          <w:tcPr>
            <w:tcW w:w="1560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交易金额</w:t>
            </w:r>
          </w:p>
        </w:tc>
        <w:tc>
          <w:tcPr>
            <w:tcW w:w="4019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必填，大于</w:t>
            </w:r>
            <w:r>
              <w:rPr>
                <w:rFonts w:hint="eastAsia"/>
              </w:rPr>
              <w:t>0</w:t>
            </w:r>
          </w:p>
        </w:tc>
      </w:tr>
      <w:tr w:rsidR="003D656A" w:rsidTr="003D656A">
        <w:tc>
          <w:tcPr>
            <w:tcW w:w="1668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machine</w:t>
            </w:r>
          </w:p>
        </w:tc>
        <w:tc>
          <w:tcPr>
            <w:tcW w:w="1275" w:type="dxa"/>
          </w:tcPr>
          <w:p w:rsidR="003D656A" w:rsidRDefault="002C521F" w:rsidP="00864C7D"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终端机编号</w:t>
            </w:r>
          </w:p>
        </w:tc>
        <w:tc>
          <w:tcPr>
            <w:tcW w:w="4019" w:type="dxa"/>
          </w:tcPr>
          <w:p w:rsidR="003D656A" w:rsidRDefault="003D656A" w:rsidP="00864C7D">
            <w:pPr>
              <w:jc w:val="left"/>
            </w:pPr>
            <w:r>
              <w:rPr>
                <w:rFonts w:hint="eastAsia"/>
              </w:rPr>
              <w:t>客户业务操作的机器编号</w:t>
            </w:r>
          </w:p>
        </w:tc>
      </w:tr>
    </w:tbl>
    <w:p w:rsidR="00864C7D" w:rsidRDefault="00864C7D" w:rsidP="00864C7D">
      <w:pPr>
        <w:jc w:val="center"/>
      </w:pPr>
      <w:bookmarkStart w:id="18" w:name="_Toc339568336"/>
      <w:bookmarkStart w:id="19" w:name="_Toc339568814"/>
      <w:bookmarkStart w:id="20" w:name="_Toc339654335"/>
      <w:r>
        <w:rPr>
          <w:rFonts w:hint="eastAsia"/>
        </w:rPr>
        <w:t>表</w:t>
      </w:r>
      <w:r>
        <w:rPr>
          <w:rFonts w:hint="eastAsia"/>
        </w:rPr>
        <w:t xml:space="preserve">10 </w:t>
      </w:r>
      <w:r>
        <w:rPr>
          <w:rFonts w:hint="eastAsia"/>
        </w:rPr>
        <w:t>存款类型表</w:t>
      </w:r>
    </w:p>
    <w:tbl>
      <w:tblPr>
        <w:tblStyle w:val="afc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68"/>
        <w:gridCol w:w="1275"/>
        <w:gridCol w:w="1560"/>
        <w:gridCol w:w="4019"/>
      </w:tblGrid>
      <w:tr w:rsidR="00864C7D" w:rsidTr="00864C7D">
        <w:tc>
          <w:tcPr>
            <w:tcW w:w="1668" w:type="dxa"/>
          </w:tcPr>
          <w:p w:rsidR="00864C7D" w:rsidRPr="005D7C8D" w:rsidRDefault="00864C7D" w:rsidP="00864C7D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 w:rsidR="00864C7D" w:rsidRPr="005D7C8D" w:rsidRDefault="00864C7D" w:rsidP="00864C7D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 w:rsidR="00864C7D" w:rsidRPr="005D7C8D" w:rsidRDefault="00864C7D" w:rsidP="00864C7D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 w:rsidR="00864C7D" w:rsidRPr="005D7C8D" w:rsidRDefault="00864C7D" w:rsidP="00864C7D">
            <w:pPr>
              <w:jc w:val="center"/>
              <w:rPr>
                <w:b/>
              </w:rPr>
            </w:pPr>
            <w:r w:rsidRPr="005D7C8D">
              <w:rPr>
                <w:rFonts w:hint="eastAsia"/>
                <w:b/>
              </w:rPr>
              <w:t>说明</w:t>
            </w:r>
          </w:p>
        </w:tc>
      </w:tr>
      <w:tr w:rsidR="00864C7D" w:rsidTr="00864C7D">
        <w:tc>
          <w:tcPr>
            <w:tcW w:w="1668" w:type="dxa"/>
          </w:tcPr>
          <w:p w:rsidR="00864C7D" w:rsidRDefault="00864C7D" w:rsidP="00864C7D">
            <w:pPr>
              <w:jc w:val="left"/>
            </w:pPr>
            <w:proofErr w:type="spellStart"/>
            <w:r>
              <w:rPr>
                <w:rFonts w:hint="eastAsia"/>
              </w:rPr>
              <w:t>savingID</w:t>
            </w:r>
            <w:proofErr w:type="spellEnd"/>
          </w:p>
        </w:tc>
        <w:tc>
          <w:tcPr>
            <w:tcW w:w="1275" w:type="dxa"/>
          </w:tcPr>
          <w:p w:rsidR="00864C7D" w:rsidRDefault="00864C7D" w:rsidP="00864C7D">
            <w:pPr>
              <w:jc w:val="left"/>
            </w:pPr>
            <w:proofErr w:type="spellStart"/>
            <w:r>
              <w:rPr>
                <w:rFonts w:hint="eastAsia"/>
              </w:rPr>
              <w:t>tinyint</w:t>
            </w:r>
            <w:proofErr w:type="spellEnd"/>
          </w:p>
        </w:tc>
        <w:tc>
          <w:tcPr>
            <w:tcW w:w="1560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存款类型编号</w:t>
            </w:r>
          </w:p>
        </w:tc>
        <w:tc>
          <w:tcPr>
            <w:tcW w:w="4019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自动增量，从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开始，主键</w:t>
            </w:r>
          </w:p>
        </w:tc>
      </w:tr>
      <w:tr w:rsidR="00864C7D" w:rsidTr="00864C7D">
        <w:tc>
          <w:tcPr>
            <w:tcW w:w="1668" w:type="dxa"/>
          </w:tcPr>
          <w:p w:rsidR="00864C7D" w:rsidRDefault="00864C7D" w:rsidP="00864C7D">
            <w:pPr>
              <w:jc w:val="left"/>
            </w:pPr>
            <w:proofErr w:type="spellStart"/>
            <w:r>
              <w:rPr>
                <w:rFonts w:hint="eastAsia"/>
              </w:rPr>
              <w:t>savingName</w:t>
            </w:r>
            <w:proofErr w:type="spellEnd"/>
          </w:p>
        </w:tc>
        <w:tc>
          <w:tcPr>
            <w:tcW w:w="1275" w:type="dxa"/>
          </w:tcPr>
          <w:p w:rsidR="00864C7D" w:rsidRDefault="00864C7D" w:rsidP="00864C7D">
            <w:pPr>
              <w:jc w:val="left"/>
            </w:pPr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存款类型名称</w:t>
            </w:r>
          </w:p>
        </w:tc>
        <w:tc>
          <w:tcPr>
            <w:tcW w:w="4019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必填</w:t>
            </w:r>
          </w:p>
        </w:tc>
      </w:tr>
      <w:tr w:rsidR="00864C7D" w:rsidTr="00864C7D">
        <w:tc>
          <w:tcPr>
            <w:tcW w:w="1668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descrip</w:t>
            </w:r>
            <w:r w:rsidR="00830422">
              <w:rPr>
                <w:rFonts w:hint="eastAsia"/>
              </w:rPr>
              <w:t>t</w:t>
            </w:r>
          </w:p>
        </w:tc>
        <w:tc>
          <w:tcPr>
            <w:tcW w:w="1275" w:type="dxa"/>
          </w:tcPr>
          <w:p w:rsidR="00864C7D" w:rsidRDefault="00864C7D" w:rsidP="00864C7D">
            <w:pPr>
              <w:jc w:val="left"/>
            </w:pPr>
            <w:proofErr w:type="spellStart"/>
            <w:r>
              <w:rPr>
                <w:rFonts w:hint="eastAsia"/>
              </w:rPr>
              <w:t>varchar</w:t>
            </w:r>
            <w:proofErr w:type="spellEnd"/>
          </w:p>
        </w:tc>
        <w:tc>
          <w:tcPr>
            <w:tcW w:w="1560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描述</w:t>
            </w:r>
          </w:p>
        </w:tc>
        <w:tc>
          <w:tcPr>
            <w:tcW w:w="4019" w:type="dxa"/>
          </w:tcPr>
          <w:p w:rsidR="00864C7D" w:rsidRDefault="00864C7D" w:rsidP="00864C7D">
            <w:pPr>
              <w:jc w:val="left"/>
            </w:pPr>
            <w:r>
              <w:rPr>
                <w:rFonts w:hint="eastAsia"/>
              </w:rPr>
              <w:t>可空</w:t>
            </w:r>
          </w:p>
        </w:tc>
      </w:tr>
    </w:tbl>
    <w:p w:rsidR="00E91F9A" w:rsidRDefault="00E91F9A" w:rsidP="00E91F9A">
      <w:pPr>
        <w:pStyle w:val="3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13.2.2</w:t>
        </w:r>
      </w:smartTag>
      <w:r>
        <w:rPr>
          <w:rFonts w:hint="eastAsia"/>
        </w:rPr>
        <w:t xml:space="preserve"> </w:t>
      </w:r>
      <w:r>
        <w:rPr>
          <w:rFonts w:hint="eastAsia"/>
        </w:rPr>
        <w:t>创建库、创建表、创建约束</w:t>
      </w:r>
      <w:bookmarkEnd w:id="18"/>
      <w:bookmarkEnd w:id="19"/>
      <w:bookmarkEnd w:id="20"/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1.创建数据库</w:t>
      </w:r>
    </w:p>
    <w:p w:rsidR="00E91F9A" w:rsidRDefault="00E91F9A" w:rsidP="00B2452A">
      <w:pPr>
        <w:spacing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任务描述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lastRenderedPageBreak/>
        <w:t>使用</w:t>
      </w:r>
      <w:r>
        <w:rPr>
          <w:rFonts w:hint="eastAsia"/>
        </w:rPr>
        <w:t>CREATE DATABASE</w:t>
      </w:r>
      <w:r>
        <w:rPr>
          <w:rFonts w:hint="eastAsia"/>
        </w:rPr>
        <w:t>语句创建“银行业务系统”数据库</w:t>
      </w:r>
      <w:proofErr w:type="spellStart"/>
      <w:r>
        <w:rPr>
          <w:rFonts w:hint="eastAsia"/>
        </w:rPr>
        <w:t>bankDB</w:t>
      </w:r>
      <w:proofErr w:type="spellEnd"/>
      <w:r>
        <w:rPr>
          <w:rFonts w:hint="eastAsia"/>
        </w:rPr>
        <w:t>。</w:t>
      </w:r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任务要求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创建数据库时要求检测是否存在</w:t>
      </w:r>
      <w:proofErr w:type="spellStart"/>
      <w:r>
        <w:rPr>
          <w:rFonts w:hint="eastAsia"/>
        </w:rPr>
        <w:t>bankDB</w:t>
      </w:r>
      <w:proofErr w:type="spellEnd"/>
      <w:r>
        <w:rPr>
          <w:rFonts w:hint="eastAsia"/>
        </w:rPr>
        <w:t>，如果存在，则先删除再创建。</w:t>
      </w:r>
    </w:p>
    <w:p w:rsidR="00E91F9A" w:rsidRDefault="00E91F9A" w:rsidP="00864C7D">
      <w:pPr>
        <w:ind w:firstLineChars="100" w:firstLine="210"/>
      </w:pPr>
      <w:r>
        <w:rPr>
          <w:rFonts w:hint="eastAsia"/>
        </w:rPr>
        <w:t xml:space="preserve">  </w:t>
      </w:r>
      <w:r>
        <w:rPr>
          <w:rFonts w:hint="eastAsia"/>
        </w:rPr>
        <w:t>对应的</w:t>
      </w:r>
      <w:r>
        <w:rPr>
          <w:rFonts w:hint="eastAsia"/>
        </w:rPr>
        <w:t>SQL</w:t>
      </w:r>
      <w:r>
        <w:rPr>
          <w:rFonts w:hint="eastAsia"/>
        </w:rPr>
        <w:t>语句如下：</w:t>
      </w:r>
    </w:p>
    <w:p w:rsidR="00E91F9A" w:rsidRDefault="00864C7D" w:rsidP="00E91F9A">
      <w:r>
        <w:rPr>
          <w:rFonts w:hint="eastAsia"/>
        </w:rPr>
        <w:t xml:space="preserve">   </w:t>
      </w:r>
      <w:r w:rsidR="00E91F9A">
        <w:rPr>
          <w:rFonts w:hint="eastAsia"/>
        </w:rPr>
        <w:t xml:space="preserve">   DROP DATABASE IF EXISTS </w:t>
      </w:r>
      <w:proofErr w:type="spellStart"/>
      <w:r w:rsidR="00E91F9A">
        <w:rPr>
          <w:rFonts w:hint="eastAsia"/>
        </w:rPr>
        <w:t>bankDB</w:t>
      </w:r>
      <w:proofErr w:type="spellEnd"/>
      <w:r w:rsidR="00E91F9A">
        <w:rPr>
          <w:rFonts w:hint="eastAsia"/>
        </w:rPr>
        <w:t>;</w:t>
      </w:r>
    </w:p>
    <w:p w:rsidR="00E91F9A" w:rsidRDefault="00E91F9A" w:rsidP="00E91F9A">
      <w:r>
        <w:rPr>
          <w:rFonts w:hint="eastAsia"/>
        </w:rPr>
        <w:t xml:space="preserve">   </w:t>
      </w:r>
      <w:r w:rsidR="00864C7D">
        <w:rPr>
          <w:rFonts w:hint="eastAsia"/>
        </w:rPr>
        <w:t xml:space="preserve"> </w:t>
      </w:r>
      <w:r>
        <w:rPr>
          <w:rFonts w:hint="eastAsia"/>
        </w:rPr>
        <w:t xml:space="preserve">  CREATE DATABASE </w:t>
      </w:r>
      <w:proofErr w:type="spellStart"/>
      <w:r>
        <w:rPr>
          <w:rFonts w:hint="eastAsia"/>
        </w:rPr>
        <w:t>bankDB</w:t>
      </w:r>
      <w:proofErr w:type="spellEnd"/>
      <w:r>
        <w:rPr>
          <w:rFonts w:hint="eastAsia"/>
        </w:rPr>
        <w:t xml:space="preserve">;  </w:t>
      </w:r>
    </w:p>
    <w:p w:rsidR="00E91F9A" w:rsidRDefault="00E91F9A" w:rsidP="00B2452A">
      <w:pPr>
        <w:spacing w:beforeLines="50" w:afterLines="50"/>
        <w:ind w:firstLineChars="200" w:firstLine="420"/>
        <w:rPr>
          <w:rFonts w:ascii="黑体" w:eastAsia="黑体"/>
        </w:rPr>
      </w:pPr>
      <w:r>
        <w:rPr>
          <w:rFonts w:ascii="黑体" w:eastAsia="黑体" w:hint="eastAsia"/>
        </w:rPr>
        <w:t>2.创建表</w:t>
      </w:r>
    </w:p>
    <w:p w:rsidR="00E91F9A" w:rsidRDefault="00E91F9A" w:rsidP="00B2452A">
      <w:pPr>
        <w:spacing w:afterLines="50"/>
        <w:ind w:firstLine="437"/>
        <w:rPr>
          <w:rFonts w:ascii="黑体" w:eastAsia="黑体"/>
        </w:rPr>
      </w:pPr>
      <w:r>
        <w:rPr>
          <w:rFonts w:ascii="黑体" w:eastAsia="黑体" w:hint="eastAsia"/>
        </w:rPr>
        <w:t>任务描述</w:t>
      </w:r>
    </w:p>
    <w:p w:rsidR="00E91F9A" w:rsidRDefault="00E91F9A" w:rsidP="00E91F9A">
      <w:pPr>
        <w:ind w:firstLine="435"/>
      </w:pPr>
      <w:r>
        <w:rPr>
          <w:rFonts w:hint="eastAsia"/>
        </w:rPr>
        <w:t>根据设计出的“银行业务系统”的数据表结构，使用</w:t>
      </w:r>
      <w:r>
        <w:rPr>
          <w:rFonts w:hint="eastAsia"/>
        </w:rPr>
        <w:t>CREATE TABLE</w:t>
      </w:r>
      <w:r>
        <w:rPr>
          <w:rFonts w:hint="eastAsia"/>
        </w:rPr>
        <w:t>语句创建表。</w:t>
      </w:r>
    </w:p>
    <w:p w:rsidR="00E91F9A" w:rsidRDefault="00E91F9A" w:rsidP="00B2452A">
      <w:pPr>
        <w:spacing w:beforeLines="50" w:afterLines="50"/>
        <w:ind w:firstLine="437"/>
      </w:pPr>
      <w:r>
        <w:rPr>
          <w:rFonts w:ascii="黑体" w:eastAsia="黑体" w:hint="eastAsia"/>
        </w:rPr>
        <w:t>任务要求</w:t>
      </w:r>
    </w:p>
    <w:p w:rsidR="00E91F9A" w:rsidRDefault="00E91F9A" w:rsidP="00E91F9A">
      <w:pPr>
        <w:ind w:firstLine="435"/>
      </w:pPr>
      <w:r>
        <w:rPr>
          <w:rFonts w:hint="eastAsia"/>
        </w:rPr>
        <w:t>创建表时要求检测是否存在同名的表，如果存在，则先删除再创建。</w:t>
      </w:r>
    </w:p>
    <w:p w:rsidR="00E91F9A" w:rsidRDefault="00E91F9A" w:rsidP="00B2452A">
      <w:pPr>
        <w:spacing w:beforeLines="50" w:afterLines="50"/>
        <w:ind w:firstLine="437"/>
        <w:rPr>
          <w:rFonts w:ascii="黑体" w:eastAsia="黑体"/>
        </w:rPr>
      </w:pPr>
      <w:r>
        <w:rPr>
          <w:rFonts w:ascii="黑体" w:eastAsia="黑体" w:hint="eastAsia"/>
        </w:rPr>
        <w:t>参考答案</w:t>
      </w:r>
    </w:p>
    <w:p w:rsidR="00E91F9A" w:rsidRDefault="00E91F9A" w:rsidP="00E91F9A">
      <w:pPr>
        <w:ind w:firstLine="435"/>
      </w:pPr>
      <w:r>
        <w:t xml:space="preserve">USE </w:t>
      </w:r>
      <w:proofErr w:type="spellStart"/>
      <w:r>
        <w:rPr>
          <w:rFonts w:hint="eastAsia"/>
        </w:rPr>
        <w:t>bankDB</w:t>
      </w:r>
      <w:proofErr w:type="spellEnd"/>
      <w:r>
        <w:rPr>
          <w:rFonts w:hint="eastAsia"/>
        </w:rPr>
        <w:t>;</w:t>
      </w:r>
    </w:p>
    <w:p w:rsidR="00E91F9A" w:rsidRDefault="00E91F9A" w:rsidP="00E91F9A">
      <w:pPr>
        <w:ind w:firstLine="435"/>
      </w:pPr>
      <w:r>
        <w:rPr>
          <w:rFonts w:hint="eastAsia"/>
        </w:rPr>
        <w:t>#</w:t>
      </w:r>
      <w:r>
        <w:rPr>
          <w:rFonts w:hint="eastAsia"/>
        </w:rPr>
        <w:t>创建客户表</w:t>
      </w:r>
    </w:p>
    <w:p w:rsidR="00E91F9A" w:rsidRDefault="00E91F9A" w:rsidP="00E91F9A">
      <w:pPr>
        <w:ind w:firstLine="435"/>
      </w:pPr>
      <w:r>
        <w:t>DROP</w:t>
      </w:r>
      <w:r>
        <w:rPr>
          <w:rFonts w:hint="eastAsia"/>
        </w:rPr>
        <w:t xml:space="preserve"> </w:t>
      </w:r>
      <w:r>
        <w:t xml:space="preserve"> TABLE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IF  EXISTS  </w:t>
      </w:r>
      <w:proofErr w:type="spellStart"/>
      <w:r>
        <w:rPr>
          <w:rFonts w:hint="eastAsia"/>
        </w:rPr>
        <w:t>userInfo</w:t>
      </w:r>
      <w:proofErr w:type="spellEnd"/>
      <w:r>
        <w:rPr>
          <w:rFonts w:hint="eastAsia"/>
        </w:rPr>
        <w:t>;</w:t>
      </w:r>
    </w:p>
    <w:p w:rsidR="00E91F9A" w:rsidRDefault="00E91F9A" w:rsidP="00E91F9A">
      <w:pPr>
        <w:ind w:firstLine="435"/>
      </w:pPr>
      <w:r>
        <w:rPr>
          <w:rFonts w:hint="eastAsia"/>
        </w:rPr>
        <w:t xml:space="preserve">CREATE TABLE </w:t>
      </w:r>
      <w:proofErr w:type="spellStart"/>
      <w:r>
        <w:rPr>
          <w:rFonts w:hint="eastAsia"/>
        </w:rPr>
        <w:t>userInfo</w:t>
      </w:r>
      <w:proofErr w:type="spellEnd"/>
      <w:r>
        <w:rPr>
          <w:rFonts w:hint="eastAsia"/>
        </w:rPr>
        <w:t xml:space="preserve">            </w:t>
      </w:r>
    </w:p>
    <w:p w:rsidR="00E91F9A" w:rsidRDefault="00E91F9A" w:rsidP="00E91F9A">
      <w:pPr>
        <w:ind w:firstLine="435"/>
      </w:pPr>
      <w:r>
        <w:t>(</w:t>
      </w:r>
      <w:proofErr w:type="spellStart"/>
      <w:r>
        <w:t>customerID</w:t>
      </w:r>
      <w:proofErr w:type="spellEnd"/>
      <w:r>
        <w:t xml:space="preserve"> </w:t>
      </w:r>
      <w:r>
        <w:rPr>
          <w:rFonts w:hint="eastAsia"/>
        </w:rPr>
        <w:t xml:space="preserve"> </w:t>
      </w:r>
      <w:r>
        <w:t>INT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AUTO_INCREMENT</w:t>
      </w:r>
      <w:r w:rsidR="006D765E">
        <w:rPr>
          <w:rFonts w:hint="eastAsia"/>
        </w:rPr>
        <w:t xml:space="preserve">  </w:t>
      </w:r>
      <w:r w:rsidR="006D765E" w:rsidRPr="006D765E">
        <w:t>PRIMARY KEY,</w:t>
      </w:r>
      <w:r>
        <w:t>,</w:t>
      </w:r>
    </w:p>
    <w:p w:rsidR="00E91F9A" w:rsidRDefault="00E91F9A" w:rsidP="00E91F9A">
      <w:pPr>
        <w:ind w:firstLineChars="257" w:firstLine="540"/>
      </w:pPr>
      <w:proofErr w:type="spellStart"/>
      <w:r>
        <w:t>customerName</w:t>
      </w:r>
      <w:proofErr w:type="spellEnd"/>
      <w:r>
        <w:t xml:space="preserve"> </w:t>
      </w:r>
      <w:r>
        <w:rPr>
          <w:rFonts w:hint="eastAsia"/>
        </w:rPr>
        <w:t xml:space="preserve"> VAR</w:t>
      </w:r>
      <w:r>
        <w:t>CHAR(</w:t>
      </w:r>
      <w:r>
        <w:rPr>
          <w:rFonts w:hint="eastAsia"/>
        </w:rPr>
        <w:t>20</w:t>
      </w:r>
      <w:r>
        <w:t>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PID </w:t>
      </w:r>
      <w:r w:rsidR="00182859">
        <w:rPr>
          <w:rFonts w:hint="eastAsia"/>
        </w:rPr>
        <w:t xml:space="preserve"> </w:t>
      </w:r>
      <w:r>
        <w:t>CHAR(18)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telephone </w:t>
      </w:r>
      <w:r>
        <w:rPr>
          <w:rFonts w:hint="eastAsia"/>
        </w:rPr>
        <w:t xml:space="preserve"> VAR</w:t>
      </w:r>
      <w:r>
        <w:t>CHAR(</w:t>
      </w:r>
      <w:r>
        <w:rPr>
          <w:rFonts w:hint="eastAsia"/>
        </w:rPr>
        <w:t>15</w:t>
      </w:r>
      <w:r>
        <w:t>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address VARCHAR(50))</w:t>
      </w:r>
      <w:r>
        <w:rPr>
          <w:rFonts w:hint="eastAsia"/>
        </w:rPr>
        <w:t>;</w:t>
      </w:r>
    </w:p>
    <w:p w:rsidR="00E91F9A" w:rsidRDefault="00E91F9A" w:rsidP="00E91F9A">
      <w:pPr>
        <w:ind w:firstLineChars="200" w:firstLine="420"/>
      </w:pPr>
      <w:r>
        <w:rPr>
          <w:rFonts w:hint="eastAsia"/>
        </w:rPr>
        <w:t>#</w:t>
      </w:r>
      <w:r>
        <w:rPr>
          <w:rFonts w:hint="eastAsia"/>
        </w:rPr>
        <w:t>创建银行卡表</w:t>
      </w:r>
    </w:p>
    <w:p w:rsidR="00E91F9A" w:rsidRDefault="00E91F9A" w:rsidP="00E91F9A">
      <w:pPr>
        <w:ind w:firstLineChars="200" w:firstLine="420"/>
      </w:pPr>
      <w:r>
        <w:t xml:space="preserve">DROP 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IF  EXISTS  </w:t>
      </w:r>
      <w:proofErr w:type="spellStart"/>
      <w:r>
        <w:rPr>
          <w:rFonts w:hint="eastAsia"/>
        </w:rPr>
        <w:t>cardInfo</w:t>
      </w:r>
      <w:proofErr w:type="spellEnd"/>
      <w:r>
        <w:rPr>
          <w:rFonts w:hint="eastAsia"/>
        </w:rPr>
        <w:t>;</w:t>
      </w:r>
    </w:p>
    <w:p w:rsidR="00E91F9A" w:rsidRDefault="00E91F9A" w:rsidP="00E91F9A">
      <w:pPr>
        <w:ind w:firstLine="435"/>
      </w:pPr>
      <w:r>
        <w:rPr>
          <w:rFonts w:hint="eastAsia"/>
        </w:rPr>
        <w:t xml:space="preserve">CREATE  TABLE  </w:t>
      </w:r>
      <w:proofErr w:type="spellStart"/>
      <w:r>
        <w:rPr>
          <w:rFonts w:hint="eastAsia"/>
        </w:rPr>
        <w:t>cardInfo</w:t>
      </w:r>
      <w:proofErr w:type="spellEnd"/>
    </w:p>
    <w:p w:rsidR="00E91F9A" w:rsidRDefault="00E91F9A" w:rsidP="00E91F9A">
      <w:pPr>
        <w:ind w:firstLine="435"/>
      </w:pPr>
      <w:r>
        <w:t>(</w:t>
      </w:r>
      <w:proofErr w:type="spellStart"/>
      <w:r>
        <w:t>cardID</w:t>
      </w:r>
      <w:proofErr w:type="spellEnd"/>
      <w:r>
        <w:t xml:space="preserve">  CHAR(19)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curID</w:t>
      </w:r>
      <w:proofErr w:type="spellEnd"/>
      <w:r>
        <w:t xml:space="preserve">  VARCHAR(10) 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savingID</w:t>
      </w:r>
      <w:proofErr w:type="spellEnd"/>
      <w:r>
        <w:t xml:space="preserve"> </w:t>
      </w:r>
      <w:r>
        <w:rPr>
          <w:rFonts w:hint="eastAsia"/>
        </w:rPr>
        <w:t xml:space="preserve"> </w:t>
      </w:r>
      <w:r>
        <w:t>INT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openDate</w:t>
      </w:r>
      <w:proofErr w:type="spellEnd"/>
      <w:r>
        <w:t xml:space="preserve"> </w:t>
      </w:r>
      <w:r>
        <w:rPr>
          <w:rFonts w:hint="eastAsia"/>
        </w:rPr>
        <w:t xml:space="preserve"> </w:t>
      </w:r>
      <w:r>
        <w:t xml:space="preserve">DATETIME 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openMoney</w:t>
      </w:r>
      <w:proofErr w:type="spellEnd"/>
      <w:r>
        <w:t xml:space="preserve"> </w:t>
      </w:r>
      <w:r>
        <w:rPr>
          <w:rFonts w:hint="eastAsia"/>
        </w:rPr>
        <w:t xml:space="preserve"> </w:t>
      </w:r>
      <w:r w:rsidR="006D765E" w:rsidRPr="006D765E">
        <w:t>DOUBLE</w:t>
      </w:r>
      <w:r>
        <w:rPr>
          <w:rFonts w:hint="eastAsia"/>
        </w:rPr>
        <w:t xml:space="preserve"> 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balance </w:t>
      </w:r>
      <w:r>
        <w:rPr>
          <w:rFonts w:hint="eastAsia"/>
        </w:rPr>
        <w:t xml:space="preserve"> </w:t>
      </w:r>
      <w:r w:rsidR="006D765E" w:rsidRPr="006D765E">
        <w:t>DOUBLE</w:t>
      </w:r>
      <w:r>
        <w:rPr>
          <w:rFonts w:hint="eastAsia"/>
        </w:rPr>
        <w:t xml:space="preserve"> 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pass</w:t>
      </w:r>
      <w:r w:rsidR="006D765E">
        <w:rPr>
          <w:rFonts w:hint="eastAsia"/>
        </w:rPr>
        <w:t>w</w:t>
      </w:r>
      <w:r>
        <w:rPr>
          <w:rFonts w:hint="eastAsia"/>
        </w:rPr>
        <w:t>ord</w:t>
      </w:r>
      <w:r>
        <w:t xml:space="preserve"> </w:t>
      </w:r>
      <w:r>
        <w:rPr>
          <w:rFonts w:hint="eastAsia"/>
        </w:rPr>
        <w:t xml:space="preserve"> </w:t>
      </w:r>
      <w:r>
        <w:t>CHAR(6)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6D765E" w:rsidP="00E91F9A">
      <w:pPr>
        <w:ind w:firstLine="435"/>
      </w:pPr>
      <w:r>
        <w:t xml:space="preserve"> </w:t>
      </w:r>
      <w:proofErr w:type="spellStart"/>
      <w:r>
        <w:rPr>
          <w:rFonts w:hint="eastAsia"/>
        </w:rPr>
        <w:t>i</w:t>
      </w:r>
      <w:r w:rsidR="00E91F9A">
        <w:t>sReportLoss</w:t>
      </w:r>
      <w:proofErr w:type="spellEnd"/>
      <w:r>
        <w:rPr>
          <w:rFonts w:hint="eastAsia"/>
        </w:rPr>
        <w:t xml:space="preserve">  CHAR(1</w:t>
      </w:r>
      <w:r w:rsidR="00E91F9A">
        <w:rPr>
          <w:rFonts w:hint="eastAsia"/>
        </w:rPr>
        <w:t xml:space="preserve">) </w:t>
      </w:r>
      <w:r w:rsidR="00E91F9A">
        <w:t xml:space="preserve"> NOT</w:t>
      </w:r>
      <w:r w:rsidR="00E91F9A">
        <w:rPr>
          <w:rFonts w:hint="eastAsia"/>
        </w:rPr>
        <w:t xml:space="preserve"> </w:t>
      </w:r>
      <w:r w:rsidR="00E91F9A">
        <w:t xml:space="preserve"> NULL,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customerID</w:t>
      </w:r>
      <w:proofErr w:type="spellEnd"/>
      <w:r>
        <w:rPr>
          <w:rFonts w:hint="eastAsia"/>
        </w:rPr>
        <w:t xml:space="preserve">  </w:t>
      </w:r>
      <w:r>
        <w:t>INT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NULL)</w:t>
      </w:r>
      <w:r>
        <w:rPr>
          <w:rFonts w:hint="eastAsia"/>
        </w:rPr>
        <w:t>;</w:t>
      </w:r>
    </w:p>
    <w:p w:rsidR="00E91F9A" w:rsidRDefault="00E91F9A" w:rsidP="00E91F9A">
      <w:pPr>
        <w:ind w:firstLine="435"/>
      </w:pPr>
      <w:r>
        <w:rPr>
          <w:rFonts w:hint="eastAsia"/>
        </w:rPr>
        <w:t>#</w:t>
      </w:r>
      <w:r>
        <w:rPr>
          <w:rFonts w:hint="eastAsia"/>
        </w:rPr>
        <w:t>交易表</w:t>
      </w:r>
    </w:p>
    <w:p w:rsidR="00E91F9A" w:rsidRDefault="00E91F9A" w:rsidP="00E91F9A">
      <w:pPr>
        <w:ind w:firstLineChars="200" w:firstLine="420"/>
      </w:pPr>
      <w:r>
        <w:t xml:space="preserve">DROP 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 </w:t>
      </w:r>
      <w:r>
        <w:t xml:space="preserve">IF EXISTS 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tradeInfo</w:t>
      </w:r>
      <w:proofErr w:type="spellEnd"/>
      <w:r>
        <w:rPr>
          <w:rFonts w:hint="eastAsia"/>
        </w:rPr>
        <w:t>;</w:t>
      </w:r>
    </w:p>
    <w:p w:rsidR="00E91F9A" w:rsidRDefault="00E91F9A" w:rsidP="00E91F9A">
      <w:pPr>
        <w:ind w:firstLine="435"/>
      </w:pPr>
      <w:r>
        <w:rPr>
          <w:rFonts w:hint="eastAsia"/>
        </w:rPr>
        <w:t xml:space="preserve">CREATE TABLE </w:t>
      </w:r>
      <w:proofErr w:type="spellStart"/>
      <w:r>
        <w:rPr>
          <w:rFonts w:hint="eastAsia"/>
        </w:rPr>
        <w:t>tradeInfo</w:t>
      </w:r>
      <w:proofErr w:type="spellEnd"/>
      <w:r>
        <w:rPr>
          <w:rFonts w:hint="eastAsia"/>
        </w:rPr>
        <w:t xml:space="preserve">  </w:t>
      </w:r>
    </w:p>
    <w:p w:rsidR="00E91F9A" w:rsidRDefault="00D1396C" w:rsidP="00E91F9A">
      <w:pPr>
        <w:ind w:firstLine="435"/>
      </w:pPr>
      <w:r>
        <w:t>(</w:t>
      </w:r>
      <w:proofErr w:type="spellStart"/>
      <w:r>
        <w:t>tra</w:t>
      </w:r>
      <w:r w:rsidR="006D765E">
        <w:rPr>
          <w:rFonts w:hint="eastAsia"/>
        </w:rPr>
        <w:t>de</w:t>
      </w:r>
      <w:r w:rsidR="00E91F9A">
        <w:t>Date</w:t>
      </w:r>
      <w:proofErr w:type="spellEnd"/>
      <w:r w:rsidR="00E91F9A">
        <w:t xml:space="preserve"> </w:t>
      </w:r>
      <w:r w:rsidR="00E91F9A">
        <w:rPr>
          <w:rFonts w:hint="eastAsia"/>
        </w:rPr>
        <w:t xml:space="preserve"> </w:t>
      </w:r>
      <w:r w:rsidR="00E91F9A">
        <w:t>DATETIME</w:t>
      </w:r>
      <w:r w:rsidR="00E91F9A">
        <w:rPr>
          <w:rFonts w:hint="eastAsia"/>
        </w:rPr>
        <w:t xml:space="preserve"> </w:t>
      </w:r>
      <w:r w:rsidR="00E91F9A">
        <w:t xml:space="preserve"> NOT</w:t>
      </w:r>
      <w:r w:rsidR="00E91F9A">
        <w:rPr>
          <w:rFonts w:hint="eastAsia"/>
        </w:rPr>
        <w:t xml:space="preserve"> </w:t>
      </w:r>
      <w:r w:rsidR="00E91F9A">
        <w:t xml:space="preserve"> NULL,</w:t>
      </w:r>
    </w:p>
    <w:p w:rsidR="00E91F9A" w:rsidRDefault="00D1396C" w:rsidP="00E91F9A">
      <w:pPr>
        <w:ind w:firstLine="435"/>
      </w:pPr>
      <w:r>
        <w:t xml:space="preserve"> </w:t>
      </w:r>
      <w:proofErr w:type="spellStart"/>
      <w:r>
        <w:t>tra</w:t>
      </w:r>
      <w:r w:rsidR="006D765E">
        <w:rPr>
          <w:rFonts w:hint="eastAsia"/>
        </w:rPr>
        <w:t>de</w:t>
      </w:r>
      <w:r w:rsidR="00E91F9A">
        <w:t>Type</w:t>
      </w:r>
      <w:proofErr w:type="spellEnd"/>
      <w:r w:rsidR="00E91F9A">
        <w:t xml:space="preserve"> </w:t>
      </w:r>
      <w:r w:rsidR="00E91F9A">
        <w:rPr>
          <w:rFonts w:hint="eastAsia"/>
        </w:rPr>
        <w:t xml:space="preserve"> </w:t>
      </w:r>
      <w:r>
        <w:rPr>
          <w:rFonts w:hint="eastAsia"/>
        </w:rPr>
        <w:t>ENUM(</w:t>
      </w:r>
      <w:r>
        <w:t>“</w:t>
      </w:r>
      <w:r>
        <w:rPr>
          <w:rFonts w:hint="eastAsia"/>
        </w:rPr>
        <w:t>存入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支出</w:t>
      </w:r>
      <w:r>
        <w:t>”</w:t>
      </w:r>
      <w:r>
        <w:rPr>
          <w:rFonts w:hint="eastAsia"/>
        </w:rPr>
        <w:t>)</w:t>
      </w:r>
      <w:r w:rsidR="00E91F9A">
        <w:rPr>
          <w:rFonts w:hint="eastAsia"/>
        </w:rPr>
        <w:t xml:space="preserve"> </w:t>
      </w:r>
      <w:r w:rsidR="00E91F9A">
        <w:t xml:space="preserve"> NOT </w:t>
      </w:r>
      <w:r w:rsidR="00E91F9A">
        <w:rPr>
          <w:rFonts w:hint="eastAsia"/>
        </w:rPr>
        <w:t xml:space="preserve"> </w:t>
      </w:r>
      <w:r w:rsidR="00E91F9A">
        <w:t>NULL,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cardID</w:t>
      </w:r>
      <w:proofErr w:type="spellEnd"/>
      <w:r>
        <w:t xml:space="preserve"> </w:t>
      </w:r>
      <w:r>
        <w:rPr>
          <w:rFonts w:hint="eastAsia"/>
        </w:rPr>
        <w:t xml:space="preserve"> </w:t>
      </w:r>
      <w:r>
        <w:t>CHAR(19)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D1396C" w:rsidP="00E91F9A">
      <w:pPr>
        <w:ind w:firstLine="435"/>
      </w:pPr>
      <w:r>
        <w:t xml:space="preserve"> </w:t>
      </w:r>
      <w:proofErr w:type="spellStart"/>
      <w:r>
        <w:t>tra</w:t>
      </w:r>
      <w:r w:rsidR="006D765E">
        <w:rPr>
          <w:rFonts w:hint="eastAsia"/>
        </w:rPr>
        <w:t>de</w:t>
      </w:r>
      <w:r w:rsidR="00E91F9A">
        <w:t>Money</w:t>
      </w:r>
      <w:proofErr w:type="spellEnd"/>
      <w:r w:rsidR="00E91F9A">
        <w:t xml:space="preserve"> </w:t>
      </w:r>
      <w:r w:rsidR="00E91F9A">
        <w:rPr>
          <w:rFonts w:hint="eastAsia"/>
        </w:rPr>
        <w:t xml:space="preserve"> FLOAT</w:t>
      </w:r>
      <w:r w:rsidR="00E91F9A">
        <w:t xml:space="preserve"> </w:t>
      </w:r>
      <w:r w:rsidR="00E91F9A">
        <w:rPr>
          <w:rFonts w:hint="eastAsia"/>
        </w:rPr>
        <w:t xml:space="preserve"> </w:t>
      </w:r>
      <w:r w:rsidR="00E91F9A">
        <w:t>NOT</w:t>
      </w:r>
      <w:r w:rsidR="00E91F9A">
        <w:rPr>
          <w:rFonts w:hint="eastAsia"/>
        </w:rPr>
        <w:t xml:space="preserve"> </w:t>
      </w:r>
      <w:r w:rsidR="00E91F9A">
        <w:t xml:space="preserve"> NULL,</w:t>
      </w:r>
    </w:p>
    <w:p w:rsidR="00E91F9A" w:rsidRDefault="00E91F9A" w:rsidP="00E91F9A">
      <w:pPr>
        <w:ind w:firstLine="435"/>
      </w:pPr>
      <w:r>
        <w:lastRenderedPageBreak/>
        <w:t xml:space="preserve"> </w:t>
      </w:r>
      <w:r w:rsidR="002C521F">
        <w:rPr>
          <w:rFonts w:hint="eastAsia"/>
        </w:rPr>
        <w:t>machine  CHAR(8</w:t>
      </w:r>
      <w:r>
        <w:rPr>
          <w:rFonts w:hint="eastAsia"/>
        </w:rPr>
        <w:t>)  NOT  NULL</w:t>
      </w:r>
      <w:r>
        <w:t xml:space="preserve"> )</w:t>
      </w:r>
      <w:r>
        <w:rPr>
          <w:rFonts w:hint="eastAsia"/>
        </w:rPr>
        <w:t>;</w:t>
      </w:r>
    </w:p>
    <w:p w:rsidR="00E91F9A" w:rsidRDefault="00E91F9A" w:rsidP="00E91F9A">
      <w:pPr>
        <w:ind w:firstLine="435"/>
      </w:pPr>
      <w:r>
        <w:rPr>
          <w:rFonts w:hint="eastAsia"/>
        </w:rPr>
        <w:t>#</w:t>
      </w:r>
      <w:r>
        <w:rPr>
          <w:rFonts w:hint="eastAsia"/>
        </w:rPr>
        <w:t>存款类型表</w:t>
      </w:r>
    </w:p>
    <w:p w:rsidR="00E91F9A" w:rsidRDefault="00E91F9A" w:rsidP="00E91F9A">
      <w:pPr>
        <w:ind w:firstLineChars="200" w:firstLine="420"/>
      </w:pPr>
      <w:r>
        <w:t>DROP</w:t>
      </w:r>
      <w:r>
        <w:rPr>
          <w:rFonts w:hint="eastAsia"/>
        </w:rPr>
        <w:t xml:space="preserve"> </w:t>
      </w:r>
      <w:r>
        <w:t xml:space="preserve"> TABLE</w:t>
      </w:r>
      <w:r>
        <w:rPr>
          <w:rFonts w:hint="eastAsia"/>
        </w:rPr>
        <w:t xml:space="preserve"> </w:t>
      </w:r>
      <w:r>
        <w:t xml:space="preserve"> IF EXISTS</w:t>
      </w:r>
      <w:r>
        <w:rPr>
          <w:rFonts w:hint="eastAsia"/>
        </w:rPr>
        <w:t xml:space="preserve">  deposit</w:t>
      </w:r>
    </w:p>
    <w:p w:rsidR="00E91F9A" w:rsidRDefault="00E91F9A" w:rsidP="00E91F9A">
      <w:pPr>
        <w:ind w:firstLine="435"/>
      </w:pPr>
      <w:r>
        <w:rPr>
          <w:rFonts w:hint="eastAsia"/>
        </w:rPr>
        <w:t xml:space="preserve">CREATE TABLE deposit </w:t>
      </w:r>
    </w:p>
    <w:p w:rsidR="00E91F9A" w:rsidRDefault="00E91F9A" w:rsidP="00E91F9A">
      <w:pPr>
        <w:ind w:firstLine="435"/>
      </w:pPr>
      <w:r>
        <w:t>(</w:t>
      </w:r>
      <w:proofErr w:type="spellStart"/>
      <w:r>
        <w:t>savingID</w:t>
      </w:r>
      <w:proofErr w:type="spellEnd"/>
      <w:r>
        <w:t xml:space="preserve"> </w:t>
      </w:r>
      <w:r>
        <w:rPr>
          <w:rFonts w:hint="eastAsia"/>
        </w:rPr>
        <w:t xml:space="preserve"> </w:t>
      </w:r>
      <w:r w:rsidR="006D765E">
        <w:rPr>
          <w:rFonts w:hint="eastAsia"/>
        </w:rPr>
        <w:t>TINY</w:t>
      </w:r>
      <w:r>
        <w:t>INT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AUTO_INCREMENT</w:t>
      </w:r>
      <w:r w:rsidR="006D765E">
        <w:rPr>
          <w:rFonts w:hint="eastAsia"/>
        </w:rPr>
        <w:t xml:space="preserve"> </w:t>
      </w:r>
      <w:r w:rsidR="006D765E" w:rsidRPr="006D765E">
        <w:t>PRIMARY KEY</w:t>
      </w:r>
      <w:r w:rsidR="006D765E">
        <w:rPr>
          <w:rFonts w:hint="eastAsia"/>
        </w:rPr>
        <w:t xml:space="preserve"> </w:t>
      </w:r>
      <w:r>
        <w:t>,</w:t>
      </w:r>
    </w:p>
    <w:p w:rsidR="00E91F9A" w:rsidRDefault="00E91F9A" w:rsidP="00E91F9A">
      <w:pPr>
        <w:ind w:firstLine="435"/>
      </w:pPr>
      <w:r>
        <w:t xml:space="preserve"> </w:t>
      </w:r>
      <w:proofErr w:type="spellStart"/>
      <w:r>
        <w:t>savingName</w:t>
      </w:r>
      <w:proofErr w:type="spellEnd"/>
      <w:r>
        <w:t xml:space="preserve"> </w:t>
      </w:r>
      <w:r>
        <w:rPr>
          <w:rFonts w:hint="eastAsia"/>
        </w:rPr>
        <w:t xml:space="preserve"> </w:t>
      </w:r>
      <w:r>
        <w:t>VARCHAR(20)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 w:rsidR="00E91F9A" w:rsidRDefault="00E91F9A" w:rsidP="00E91F9A">
      <w:pPr>
        <w:ind w:firstLine="435"/>
      </w:pPr>
      <w:r>
        <w:t xml:space="preserve"> descrip</w:t>
      </w:r>
      <w:r w:rsidR="006D765E">
        <w:rPr>
          <w:rFonts w:hint="eastAsia"/>
        </w:rPr>
        <w:t>t</w:t>
      </w:r>
      <w:r>
        <w:t xml:space="preserve"> VARCHAR(50)</w:t>
      </w:r>
      <w:r>
        <w:rPr>
          <w:rFonts w:hint="eastAsia"/>
        </w:rPr>
        <w:t xml:space="preserve"> </w:t>
      </w:r>
      <w:r>
        <w:t>)</w:t>
      </w:r>
      <w:r>
        <w:rPr>
          <w:rFonts w:hint="eastAsia"/>
        </w:rPr>
        <w:t>;</w:t>
      </w:r>
    </w:p>
    <w:p w:rsidR="00E91F9A" w:rsidRDefault="00E91F9A" w:rsidP="00E91F9A">
      <w:pPr>
        <w:ind w:firstLineChars="307" w:firstLine="645"/>
      </w:pP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4"/>
        </w:rPr>
      </w:pPr>
      <w:r w:rsidRPr="00333013">
        <w:rPr>
          <w:rFonts w:ascii="黑体" w:eastAsia="黑体" w:hAnsi="Times New Roman" w:cs="Times New Roman" w:hint="eastAsia"/>
          <w:szCs w:val="24"/>
        </w:rPr>
        <w:t>3.</w:t>
      </w:r>
      <w:r w:rsidRPr="00333013">
        <w:rPr>
          <w:rFonts w:ascii="黑体" w:eastAsia="黑体" w:hAnsi="宋体" w:cs="Times New Roman" w:hint="eastAsia"/>
          <w:szCs w:val="24"/>
        </w:rPr>
        <w:t>添加约束</w:t>
      </w:r>
    </w:p>
    <w:p w:rsidR="00333013" w:rsidRPr="00333013" w:rsidRDefault="00333013" w:rsidP="00B2452A">
      <w:pPr>
        <w:spacing w:afterLines="50"/>
        <w:ind w:firstLine="437"/>
        <w:rPr>
          <w:rFonts w:ascii="黑体" w:eastAsia="黑体" w:hAnsi="Times New Roman" w:cs="Times New Roman"/>
          <w:szCs w:val="24"/>
        </w:rPr>
      </w:pPr>
      <w:r w:rsidRPr="00333013">
        <w:rPr>
          <w:rFonts w:ascii="黑体" w:eastAsia="黑体" w:hAnsi="Times New Roman" w:cs="Times New Roman" w:hint="eastAsia"/>
          <w:szCs w:val="24"/>
        </w:rPr>
        <w:t>任务描述</w:t>
      </w:r>
    </w:p>
    <w:p w:rsidR="00333013" w:rsidRPr="00333013" w:rsidRDefault="00333013" w:rsidP="00333013">
      <w:pPr>
        <w:ind w:firstLine="43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>根据银行业务，分析表中每列相应的约束要求，使用</w:t>
      </w:r>
      <w:r w:rsidRPr="00333013">
        <w:rPr>
          <w:rFonts w:ascii="Times New Roman" w:eastAsia="宋体" w:hAnsi="Times New Roman" w:cs="Times New Roman" w:hint="eastAsia"/>
          <w:szCs w:val="24"/>
        </w:rPr>
        <w:t>ALTER TABLE</w:t>
      </w:r>
      <w:r w:rsidRPr="00333013">
        <w:rPr>
          <w:rFonts w:ascii="Times New Roman" w:eastAsia="宋体" w:hAnsi="Times New Roman" w:cs="Times New Roman" w:hint="eastAsia"/>
          <w:szCs w:val="24"/>
        </w:rPr>
        <w:t>语句为每个表添加各种约束。</w:t>
      </w:r>
    </w:p>
    <w:p w:rsidR="00333013" w:rsidRPr="00333013" w:rsidRDefault="00333013" w:rsidP="00B2452A">
      <w:pPr>
        <w:spacing w:beforeLines="50" w:afterLines="50"/>
        <w:ind w:firstLine="437"/>
        <w:rPr>
          <w:rFonts w:ascii="Times New Roman" w:eastAsia="宋体" w:hAnsi="Times New Roman" w:cs="Times New Roman"/>
          <w:szCs w:val="24"/>
        </w:rPr>
      </w:pPr>
      <w:r w:rsidRPr="00333013">
        <w:rPr>
          <w:rFonts w:ascii="黑体" w:eastAsia="黑体" w:hAnsi="Times New Roman" w:cs="Times New Roman" w:hint="eastAsia"/>
          <w:szCs w:val="24"/>
        </w:rPr>
        <w:t>提示</w:t>
      </w:r>
    </w:p>
    <w:p w:rsidR="00333013" w:rsidRPr="00333013" w:rsidRDefault="00333013" w:rsidP="00333013">
      <w:pPr>
        <w:ind w:firstLine="43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>为表添加主外键约束时，要先添加主表的主键约束，然后再添加子表的外键约束。</w:t>
      </w:r>
    </w:p>
    <w:p w:rsidR="00333013" w:rsidRPr="00333013" w:rsidRDefault="00333013" w:rsidP="00B2452A">
      <w:pPr>
        <w:spacing w:beforeLines="50" w:afterLines="50"/>
        <w:ind w:firstLine="437"/>
        <w:rPr>
          <w:rFonts w:ascii="黑体" w:eastAsia="黑体" w:hAnsi="Times New Roman" w:cs="Times New Roman"/>
          <w:szCs w:val="24"/>
        </w:rPr>
      </w:pPr>
      <w:r w:rsidRPr="00333013">
        <w:rPr>
          <w:rFonts w:ascii="黑体" w:eastAsia="黑体" w:hAnsi="Times New Roman" w:cs="Times New Roman" w:hint="eastAsia"/>
          <w:szCs w:val="24"/>
        </w:rPr>
        <w:t>参考答案</w:t>
      </w:r>
    </w:p>
    <w:p w:rsidR="003274DD" w:rsidRDefault="003274DD" w:rsidP="003274DD">
      <w:pPr>
        <w:ind w:firstLine="435"/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szCs w:val="24"/>
        </w:rPr>
        <w:t>）</w:t>
      </w:r>
      <w:r>
        <w:rPr>
          <w:rFonts w:hint="eastAsia"/>
        </w:rPr>
        <w:t>/*d</w:t>
      </w:r>
      <w:r>
        <w:t>eposit</w:t>
      </w:r>
      <w:r>
        <w:rPr>
          <w:rFonts w:hint="eastAsia"/>
        </w:rPr>
        <w:t>表的约束</w:t>
      </w:r>
    </w:p>
    <w:p w:rsidR="003274DD" w:rsidRPr="00333013" w:rsidRDefault="003274DD" w:rsidP="003274DD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r>
        <w:rPr>
          <w:rFonts w:hint="eastAsia"/>
        </w:rPr>
        <w:t xml:space="preserve">  </w:t>
      </w:r>
      <w:proofErr w:type="spellStart"/>
      <w:r>
        <w:t>SavingID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存款类型号，</w:t>
      </w:r>
      <w:r>
        <w:rPr>
          <w:rFonts w:ascii="Times New Roman" w:eastAsia="宋体" w:hAnsi="Times New Roman" w:cs="Times New Roman" w:hint="eastAsia"/>
          <w:szCs w:val="24"/>
        </w:rPr>
        <w:t>自动增量</w:t>
      </w:r>
      <w:r w:rsidRPr="00333013">
        <w:rPr>
          <w:rFonts w:ascii="Times New Roman" w:eastAsia="宋体" w:hAnsi="Times New Roman" w:cs="Times New Roman" w:hint="eastAsia"/>
          <w:szCs w:val="24"/>
        </w:rPr>
        <w:t>，从</w:t>
      </w:r>
      <w:r w:rsidRPr="00333013">
        <w:rPr>
          <w:rFonts w:ascii="Times New Roman" w:eastAsia="宋体" w:hAnsi="Times New Roman" w:cs="Times New Roman" w:hint="eastAsia"/>
          <w:szCs w:val="24"/>
        </w:rPr>
        <w:t>1</w:t>
      </w:r>
      <w:r w:rsidRPr="00333013">
        <w:rPr>
          <w:rFonts w:ascii="Times New Roman" w:eastAsia="宋体" w:hAnsi="Times New Roman" w:cs="Times New Roman" w:hint="eastAsia"/>
          <w:szCs w:val="24"/>
        </w:rPr>
        <w:t>开始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hint="eastAsia"/>
        </w:rPr>
        <w:t>主键</w:t>
      </w:r>
      <w:r>
        <w:rPr>
          <w:rFonts w:hint="eastAsia"/>
        </w:rPr>
        <w:t>*/</w:t>
      </w:r>
    </w:p>
    <w:p w:rsidR="003274DD" w:rsidRDefault="003274DD" w:rsidP="003274DD">
      <w:pPr>
        <w:ind w:firstLineChars="400" w:firstLine="840"/>
      </w:pPr>
    </w:p>
    <w:p w:rsidR="003274DD" w:rsidRDefault="003274DD" w:rsidP="003274DD">
      <w:pPr>
        <w:ind w:firstLineChars="400" w:firstLine="840"/>
      </w:pPr>
      <w:r>
        <w:rPr>
          <w:rFonts w:hint="eastAsia"/>
        </w:rPr>
        <w:t>此约束在创建表时已经建立。</w:t>
      </w:r>
    </w:p>
    <w:p w:rsidR="003274DD" w:rsidRDefault="003274DD" w:rsidP="00333013">
      <w:pPr>
        <w:ind w:firstLine="435"/>
        <w:rPr>
          <w:rFonts w:ascii="Times New Roman" w:eastAsia="宋体" w:hAnsi="Times New Roman" w:cs="Times New Roman"/>
          <w:szCs w:val="24"/>
        </w:rPr>
      </w:pPr>
    </w:p>
    <w:p w:rsidR="00333013" w:rsidRPr="00333013" w:rsidRDefault="003274DD" w:rsidP="00333013">
      <w:pPr>
        <w:ind w:firstLine="435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333013" w:rsidRPr="00333013">
        <w:rPr>
          <w:rFonts w:ascii="Times New Roman" w:eastAsia="宋体" w:hAnsi="Times New Roman" w:cs="Times New Roman" w:hint="eastAsia"/>
          <w:szCs w:val="24"/>
        </w:rPr>
        <w:t xml:space="preserve">/* </w:t>
      </w:r>
      <w:proofErr w:type="spellStart"/>
      <w:r w:rsidR="00333013" w:rsidRPr="00333013">
        <w:rPr>
          <w:rFonts w:ascii="Times New Roman" w:eastAsia="宋体" w:hAnsi="Times New Roman" w:cs="Times New Roman" w:hint="eastAsia"/>
          <w:szCs w:val="24"/>
        </w:rPr>
        <w:t>userInfo</w:t>
      </w:r>
      <w:proofErr w:type="spellEnd"/>
      <w:r w:rsidR="00333013" w:rsidRPr="00333013">
        <w:rPr>
          <w:rFonts w:ascii="Times New Roman" w:eastAsia="宋体" w:hAnsi="Times New Roman" w:cs="Times New Roman" w:hint="eastAsia"/>
          <w:szCs w:val="24"/>
        </w:rPr>
        <w:t>表的约束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customerID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 xml:space="preserve"> </w:t>
      </w:r>
      <w:r w:rsidR="00BA61AA">
        <w:rPr>
          <w:rFonts w:ascii="Times New Roman" w:eastAsia="宋体" w:hAnsi="Times New Roman" w:cs="Times New Roman" w:hint="eastAsia"/>
          <w:szCs w:val="24"/>
        </w:rPr>
        <w:t>顾客编号，自动增量</w:t>
      </w:r>
      <w:r w:rsidRPr="00333013">
        <w:rPr>
          <w:rFonts w:ascii="Times New Roman" w:eastAsia="宋体" w:hAnsi="Times New Roman" w:cs="Times New Roman" w:hint="eastAsia"/>
          <w:szCs w:val="24"/>
        </w:rPr>
        <w:t>，从</w:t>
      </w:r>
      <w:r w:rsidRPr="00333013">
        <w:rPr>
          <w:rFonts w:ascii="Times New Roman" w:eastAsia="宋体" w:hAnsi="Times New Roman" w:cs="Times New Roman" w:hint="eastAsia"/>
          <w:szCs w:val="24"/>
        </w:rPr>
        <w:t>1</w:t>
      </w:r>
      <w:r w:rsidRPr="00333013">
        <w:rPr>
          <w:rFonts w:ascii="Times New Roman" w:eastAsia="宋体" w:hAnsi="Times New Roman" w:cs="Times New Roman" w:hint="eastAsia"/>
          <w:szCs w:val="24"/>
        </w:rPr>
        <w:t>开始，主键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customerName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33013">
        <w:rPr>
          <w:rFonts w:ascii="Times New Roman" w:eastAsia="宋体" w:hAnsi="Times New Roman" w:cs="Times New Roman" w:hint="eastAsia"/>
          <w:szCs w:val="24"/>
        </w:rPr>
        <w:t>开户名，必填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 xml:space="preserve">PID </w:t>
      </w:r>
      <w:r w:rsidR="007F3281">
        <w:rPr>
          <w:rFonts w:ascii="Times New Roman" w:eastAsia="宋体" w:hAnsi="Times New Roman" w:cs="Times New Roman" w:hint="eastAsia"/>
          <w:szCs w:val="24"/>
        </w:rPr>
        <w:t>身份证号，必填，</w:t>
      </w:r>
      <w:r w:rsidRPr="00333013">
        <w:rPr>
          <w:rFonts w:ascii="Times New Roman" w:eastAsia="宋体" w:hAnsi="Times New Roman" w:cs="Times New Roman" w:hint="eastAsia"/>
          <w:szCs w:val="24"/>
        </w:rPr>
        <w:t>身份证号唯一约束</w:t>
      </w:r>
      <w:r w:rsidR="00393299">
        <w:rPr>
          <w:rFonts w:ascii="Times New Roman" w:eastAsia="宋体" w:hAnsi="Times New Roman" w:cs="Times New Roman" w:hint="eastAsia"/>
          <w:szCs w:val="24"/>
        </w:rPr>
        <w:t>。</w:t>
      </w:r>
    </w:p>
    <w:p w:rsidR="00333013" w:rsidRPr="00333013" w:rsidRDefault="00333013" w:rsidP="00333013">
      <w:pPr>
        <w:ind w:left="420" w:firstLineChars="107" w:firstLine="22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 xml:space="preserve">telephone </w:t>
      </w:r>
      <w:r w:rsidRPr="00333013">
        <w:rPr>
          <w:rFonts w:ascii="Times New Roman" w:eastAsia="宋体" w:hAnsi="Times New Roman" w:cs="Times New Roman" w:hint="eastAsia"/>
          <w:szCs w:val="24"/>
        </w:rPr>
        <w:t>联系电话，必填</w:t>
      </w:r>
      <w:r w:rsidR="00393299">
        <w:rPr>
          <w:rFonts w:ascii="Times New Roman" w:eastAsia="宋体" w:hAnsi="Times New Roman" w:cs="Times New Roman" w:hint="eastAsia"/>
          <w:szCs w:val="24"/>
        </w:rPr>
        <w:t>。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 xml:space="preserve">address </w:t>
      </w:r>
      <w:r w:rsidRPr="00333013">
        <w:rPr>
          <w:rFonts w:ascii="Times New Roman" w:eastAsia="宋体" w:hAnsi="Times New Roman" w:cs="Times New Roman" w:hint="eastAsia"/>
          <w:szCs w:val="24"/>
        </w:rPr>
        <w:t>居住地址，可选输入</w:t>
      </w:r>
      <w:r w:rsidRPr="00333013">
        <w:rPr>
          <w:rFonts w:ascii="Times New Roman" w:eastAsia="宋体" w:hAnsi="Times New Roman" w:cs="Times New Roman"/>
          <w:szCs w:val="24"/>
        </w:rPr>
        <w:t>*/</w:t>
      </w:r>
    </w:p>
    <w:p w:rsidR="003274DD" w:rsidRDefault="003274DD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</w:p>
    <w:p w:rsidR="00333013" w:rsidRPr="00333013" w:rsidRDefault="003274DD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主键约束在创建表时已经建立；</w:t>
      </w:r>
    </w:p>
    <w:p w:rsidR="003274DD" w:rsidRDefault="003274DD" w:rsidP="00BA61AA">
      <w:pPr>
        <w:ind w:firstLine="435"/>
        <w:rPr>
          <w:rFonts w:ascii="Times New Roman" w:eastAsia="宋体" w:hAnsi="Times New Roman" w:cs="Times New Roman"/>
          <w:szCs w:val="24"/>
        </w:rPr>
      </w:pPr>
    </w:p>
    <w:p w:rsidR="00BA61AA" w:rsidRPr="00333013" w:rsidRDefault="00BA61AA" w:rsidP="003274DD">
      <w:pPr>
        <w:ind w:firstLineChars="300" w:firstLine="630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333013">
        <w:rPr>
          <w:rFonts w:ascii="Times New Roman" w:eastAsia="宋体" w:hAnsi="Times New Roman" w:cs="Times New Roman"/>
          <w:szCs w:val="24"/>
        </w:rPr>
        <w:t>userInfo</w:t>
      </w:r>
      <w:proofErr w:type="spellEnd"/>
    </w:p>
    <w:p w:rsidR="00333013" w:rsidRPr="00333013" w:rsidRDefault="00BA61AA" w:rsidP="003274DD">
      <w:pPr>
        <w:ind w:firstLineChars="300" w:firstLine="630"/>
        <w:rPr>
          <w:rFonts w:ascii="Times New Roman" w:eastAsia="宋体" w:hAnsi="Times New Roman" w:cs="Times New Roman"/>
          <w:szCs w:val="24"/>
          <w:lang w:val="fr-FR"/>
        </w:rPr>
      </w:pPr>
      <w:r w:rsidRPr="00333013">
        <w:rPr>
          <w:rFonts w:ascii="Times New Roman" w:eastAsia="宋体" w:hAnsi="Times New Roman" w:cs="Times New Roman"/>
          <w:szCs w:val="24"/>
        </w:rPr>
        <w:t>ADD</w:t>
      </w:r>
      <w:r w:rsidR="00333013" w:rsidRPr="00333013">
        <w:rPr>
          <w:rFonts w:ascii="Times New Roman" w:eastAsia="宋体" w:hAnsi="Times New Roman" w:cs="Times New Roman"/>
          <w:szCs w:val="24"/>
        </w:rPr>
        <w:t xml:space="preserve"> </w:t>
      </w:r>
      <w:r w:rsidR="00393299">
        <w:rPr>
          <w:rFonts w:ascii="Times New Roman" w:eastAsia="宋体" w:hAnsi="Times New Roman" w:cs="Times New Roman"/>
          <w:szCs w:val="24"/>
          <w:lang w:val="fr-FR"/>
        </w:rPr>
        <w:t>CONSTRAINT UQ_PID UNIQUE(PID) </w:t>
      </w:r>
      <w:r w:rsidR="00393299">
        <w:rPr>
          <w:rFonts w:ascii="Times New Roman" w:eastAsia="宋体" w:hAnsi="Times New Roman" w:cs="Times New Roman" w:hint="eastAsia"/>
          <w:szCs w:val="24"/>
          <w:lang w:val="fr-FR"/>
        </w:rPr>
        <w:t>;</w:t>
      </w:r>
      <w:r w:rsidR="003274DD">
        <w:rPr>
          <w:rFonts w:ascii="Times New Roman" w:eastAsia="宋体" w:hAnsi="Times New Roman" w:cs="Times New Roman" w:hint="eastAsia"/>
          <w:szCs w:val="24"/>
          <w:lang w:val="fr-FR"/>
        </w:rPr>
        <w:t>#</w:t>
      </w:r>
      <w:r w:rsidR="003274DD">
        <w:rPr>
          <w:rFonts w:ascii="Times New Roman" w:eastAsia="宋体" w:hAnsi="Times New Roman" w:cs="Times New Roman" w:hint="eastAsia"/>
          <w:szCs w:val="24"/>
          <w:lang w:val="fr-FR"/>
        </w:rPr>
        <w:t>给</w:t>
      </w:r>
      <w:r w:rsidR="003274DD">
        <w:rPr>
          <w:rFonts w:ascii="Times New Roman" w:eastAsia="宋体" w:hAnsi="Times New Roman" w:cs="Times New Roman" w:hint="eastAsia"/>
          <w:szCs w:val="24"/>
          <w:lang w:val="fr-FR"/>
        </w:rPr>
        <w:t>PID</w:t>
      </w:r>
      <w:r w:rsidR="003274DD">
        <w:rPr>
          <w:rFonts w:ascii="Times New Roman" w:eastAsia="宋体" w:hAnsi="Times New Roman" w:cs="Times New Roman" w:hint="eastAsia"/>
          <w:szCs w:val="24"/>
          <w:lang w:val="fr-FR"/>
        </w:rPr>
        <w:t>创建唯一约束</w:t>
      </w:r>
    </w:p>
    <w:p w:rsidR="00333013" w:rsidRPr="00333013" w:rsidRDefault="00333013" w:rsidP="00333013">
      <w:pPr>
        <w:ind w:firstLine="43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/>
          <w:szCs w:val="24"/>
          <w:lang w:val="fr-FR"/>
        </w:rPr>
        <w:t xml:space="preserve"> </w:t>
      </w:r>
    </w:p>
    <w:p w:rsidR="00D55042" w:rsidRPr="00D55042" w:rsidRDefault="003274DD" w:rsidP="00D55042">
      <w:pPr>
        <w:ind w:firstLine="435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3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D55042" w:rsidRPr="00D55042">
        <w:rPr>
          <w:rFonts w:ascii="Times New Roman" w:eastAsia="宋体" w:hAnsi="Times New Roman" w:cs="Times New Roman" w:hint="eastAsia"/>
          <w:szCs w:val="24"/>
        </w:rPr>
        <w:t>/*</w:t>
      </w:r>
      <w:proofErr w:type="spellStart"/>
      <w:r w:rsidR="00D55042" w:rsidRPr="00D55042">
        <w:rPr>
          <w:rFonts w:ascii="Times New Roman" w:eastAsia="宋体" w:hAnsi="Times New Roman" w:cs="Times New Roman" w:hint="eastAsia"/>
          <w:szCs w:val="24"/>
        </w:rPr>
        <w:t>cardInfo</w:t>
      </w:r>
      <w:proofErr w:type="spellEnd"/>
      <w:r w:rsidR="00D55042" w:rsidRPr="00D55042">
        <w:rPr>
          <w:rFonts w:ascii="Times New Roman" w:eastAsia="宋体" w:hAnsi="Times New Roman" w:cs="Times New Roman" w:hint="eastAsia"/>
          <w:szCs w:val="24"/>
        </w:rPr>
        <w:t>表的约束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 w:rsidRPr="00D55042">
        <w:rPr>
          <w:rFonts w:ascii="Times New Roman" w:eastAsia="宋体" w:hAnsi="Times New Roman" w:cs="Times New Roman" w:hint="eastAsia"/>
          <w:szCs w:val="24"/>
        </w:rPr>
        <w:t>cardID</w:t>
      </w:r>
      <w:proofErr w:type="spellEnd"/>
      <w:r w:rsidRPr="00D55042">
        <w:rPr>
          <w:rFonts w:ascii="Times New Roman" w:eastAsia="宋体" w:hAnsi="Times New Roman" w:cs="Times New Roman" w:hint="eastAsia"/>
          <w:szCs w:val="24"/>
        </w:rPr>
        <w:tab/>
      </w:r>
      <w:r w:rsidRPr="00D55042">
        <w:rPr>
          <w:rFonts w:ascii="Times New Roman" w:eastAsia="宋体" w:hAnsi="Times New Roman" w:cs="Times New Roman" w:hint="eastAsia"/>
          <w:szCs w:val="24"/>
        </w:rPr>
        <w:t>卡号，必填，主健。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 w:rsidRPr="00D55042">
        <w:rPr>
          <w:rFonts w:ascii="Times New Roman" w:eastAsia="宋体" w:hAnsi="Times New Roman" w:cs="Times New Roman" w:hint="eastAsia"/>
          <w:szCs w:val="24"/>
        </w:rPr>
        <w:t>curID</w:t>
      </w:r>
      <w:proofErr w:type="spellEnd"/>
      <w:r w:rsidRPr="00D55042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55042">
        <w:rPr>
          <w:rFonts w:ascii="Times New Roman" w:eastAsia="宋体" w:hAnsi="Times New Roman" w:cs="Times New Roman" w:hint="eastAsia"/>
          <w:szCs w:val="24"/>
        </w:rPr>
        <w:t>币种，必填，默认为</w:t>
      </w:r>
      <w:r w:rsidRPr="00D55042">
        <w:rPr>
          <w:rFonts w:ascii="Times New Roman" w:eastAsia="宋体" w:hAnsi="Times New Roman" w:cs="Times New Roman" w:hint="eastAsia"/>
          <w:szCs w:val="24"/>
        </w:rPr>
        <w:t>"RMB"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 w:rsidRPr="00D55042">
        <w:rPr>
          <w:rFonts w:ascii="Times New Roman" w:eastAsia="宋体" w:hAnsi="Times New Roman" w:cs="Times New Roman" w:hint="eastAsia"/>
          <w:szCs w:val="24"/>
        </w:rPr>
        <w:t>openDate</w:t>
      </w:r>
      <w:proofErr w:type="spellEnd"/>
      <w:r w:rsidRPr="00D55042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55042">
        <w:rPr>
          <w:rFonts w:ascii="Times New Roman" w:eastAsia="宋体" w:hAnsi="Times New Roman" w:cs="Times New Roman" w:hint="eastAsia"/>
          <w:szCs w:val="24"/>
        </w:rPr>
        <w:t>开户日期，必填，默认为系统当前日期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 w:rsidRPr="00D55042">
        <w:rPr>
          <w:rFonts w:ascii="Times New Roman" w:eastAsia="宋体" w:hAnsi="Times New Roman" w:cs="Times New Roman" w:hint="eastAsia"/>
          <w:szCs w:val="24"/>
        </w:rPr>
        <w:t>openMoney</w:t>
      </w:r>
      <w:proofErr w:type="spellEnd"/>
      <w:r w:rsidRPr="00D55042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55042">
        <w:rPr>
          <w:rFonts w:ascii="Times New Roman" w:eastAsia="宋体" w:hAnsi="Times New Roman" w:cs="Times New Roman" w:hint="eastAsia"/>
          <w:szCs w:val="24"/>
        </w:rPr>
        <w:t>开户金额，必填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r w:rsidRPr="00D55042">
        <w:rPr>
          <w:rFonts w:ascii="Times New Roman" w:eastAsia="宋体" w:hAnsi="Times New Roman" w:cs="Times New Roman" w:hint="eastAsia"/>
          <w:szCs w:val="24"/>
        </w:rPr>
        <w:t xml:space="preserve">balance </w:t>
      </w:r>
      <w:r w:rsidRPr="00D55042">
        <w:rPr>
          <w:rFonts w:ascii="Times New Roman" w:eastAsia="宋体" w:hAnsi="Times New Roman" w:cs="Times New Roman" w:hint="eastAsia"/>
          <w:szCs w:val="24"/>
        </w:rPr>
        <w:t>余额，必填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r w:rsidRPr="00D55042">
        <w:rPr>
          <w:rFonts w:ascii="Times New Roman" w:eastAsia="宋体" w:hAnsi="Times New Roman" w:cs="Times New Roman" w:hint="eastAsia"/>
          <w:szCs w:val="24"/>
        </w:rPr>
        <w:t xml:space="preserve">password </w:t>
      </w:r>
      <w:r w:rsidRPr="00D55042">
        <w:rPr>
          <w:rFonts w:ascii="Times New Roman" w:eastAsia="宋体" w:hAnsi="Times New Roman" w:cs="Times New Roman" w:hint="eastAsia"/>
          <w:szCs w:val="24"/>
        </w:rPr>
        <w:t>密码，必填，</w:t>
      </w:r>
      <w:r w:rsidRPr="00D55042">
        <w:rPr>
          <w:rFonts w:ascii="Times New Roman" w:eastAsia="宋体" w:hAnsi="Times New Roman" w:cs="Times New Roman" w:hint="eastAsia"/>
          <w:szCs w:val="24"/>
        </w:rPr>
        <w:t>6</w:t>
      </w:r>
      <w:r w:rsidRPr="00D55042">
        <w:rPr>
          <w:rFonts w:ascii="Times New Roman" w:eastAsia="宋体" w:hAnsi="Times New Roman" w:cs="Times New Roman" w:hint="eastAsia"/>
          <w:szCs w:val="24"/>
        </w:rPr>
        <w:t>位数字，默认为</w:t>
      </w:r>
      <w:r w:rsidRPr="00D55042">
        <w:rPr>
          <w:rFonts w:ascii="Times New Roman" w:eastAsia="宋体" w:hAnsi="Times New Roman" w:cs="Times New Roman" w:hint="eastAsia"/>
          <w:szCs w:val="24"/>
        </w:rPr>
        <w:t>6</w:t>
      </w:r>
      <w:r w:rsidRPr="00D55042">
        <w:rPr>
          <w:rFonts w:ascii="Times New Roman" w:eastAsia="宋体" w:hAnsi="Times New Roman" w:cs="Times New Roman" w:hint="eastAsia"/>
          <w:szCs w:val="24"/>
        </w:rPr>
        <w:t>个</w:t>
      </w:r>
      <w:r w:rsidRPr="00D55042">
        <w:rPr>
          <w:rFonts w:ascii="Times New Roman" w:eastAsia="宋体" w:hAnsi="Times New Roman" w:cs="Times New Roman" w:hint="eastAsia"/>
          <w:szCs w:val="24"/>
        </w:rPr>
        <w:t>8</w:t>
      </w:r>
    </w:p>
    <w:p w:rsidR="00D55042" w:rsidRPr="00D55042" w:rsidRDefault="003D752D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>
        <w:rPr>
          <w:rFonts w:ascii="Times New Roman" w:eastAsia="宋体" w:hAnsi="Times New Roman" w:cs="Times New Roman" w:hint="eastAsia"/>
          <w:szCs w:val="24"/>
        </w:rPr>
        <w:t>i</w:t>
      </w:r>
      <w:r w:rsidR="00D55042" w:rsidRPr="00D55042">
        <w:rPr>
          <w:rFonts w:ascii="Times New Roman" w:eastAsia="宋体" w:hAnsi="Times New Roman" w:cs="Times New Roman" w:hint="eastAsia"/>
          <w:szCs w:val="24"/>
        </w:rPr>
        <w:t>sReportLoss</w:t>
      </w:r>
      <w:proofErr w:type="spellEnd"/>
      <w:r w:rsidR="00D55042" w:rsidRPr="00D55042">
        <w:rPr>
          <w:rFonts w:ascii="Times New Roman" w:eastAsia="宋体" w:hAnsi="Times New Roman" w:cs="Times New Roman" w:hint="eastAsia"/>
          <w:szCs w:val="24"/>
        </w:rPr>
        <w:t xml:space="preserve"> </w:t>
      </w:r>
      <w:r w:rsidR="00D55042" w:rsidRPr="00D55042">
        <w:rPr>
          <w:rFonts w:ascii="Times New Roman" w:eastAsia="宋体" w:hAnsi="Times New Roman" w:cs="Times New Roman" w:hint="eastAsia"/>
          <w:szCs w:val="24"/>
        </w:rPr>
        <w:t>是否挂失，必填，是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D55042" w:rsidRPr="00D55042">
        <w:rPr>
          <w:rFonts w:ascii="Times New Roman" w:eastAsia="宋体" w:hAnsi="Times New Roman" w:cs="Times New Roman" w:hint="eastAsia"/>
          <w:szCs w:val="24"/>
        </w:rPr>
        <w:t>/</w:t>
      </w:r>
      <w:r w:rsidR="00D55042" w:rsidRPr="00D55042">
        <w:rPr>
          <w:rFonts w:ascii="Times New Roman" w:eastAsia="宋体" w:hAnsi="Times New Roman" w:cs="Times New Roman" w:hint="eastAsia"/>
          <w:szCs w:val="24"/>
        </w:rPr>
        <w:t>否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0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D55042" w:rsidRPr="00D55042">
        <w:rPr>
          <w:rFonts w:ascii="Times New Roman" w:eastAsia="宋体" w:hAnsi="Times New Roman" w:cs="Times New Roman" w:hint="eastAsia"/>
          <w:szCs w:val="24"/>
        </w:rPr>
        <w:t>值，默认为“否”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0</w:t>
      </w:r>
      <w:r>
        <w:rPr>
          <w:rFonts w:ascii="Times New Roman" w:eastAsia="宋体" w:hAnsi="Times New Roman" w:cs="Times New Roman" w:hint="eastAsia"/>
          <w:szCs w:val="24"/>
        </w:rPr>
        <w:t>）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 w:rsidRPr="00D55042">
        <w:rPr>
          <w:rFonts w:ascii="Times New Roman" w:eastAsia="宋体" w:hAnsi="Times New Roman" w:cs="Times New Roman" w:hint="eastAsia"/>
          <w:szCs w:val="24"/>
        </w:rPr>
        <w:t>customerID</w:t>
      </w:r>
      <w:proofErr w:type="spellEnd"/>
      <w:r w:rsidRPr="00D55042">
        <w:rPr>
          <w:rFonts w:ascii="Times New Roman" w:eastAsia="宋体" w:hAnsi="Times New Roman" w:cs="Times New Roman" w:hint="eastAsia"/>
          <w:szCs w:val="24"/>
        </w:rPr>
        <w:tab/>
        <w:t xml:space="preserve"> </w:t>
      </w:r>
      <w:r w:rsidRPr="00D55042">
        <w:rPr>
          <w:rFonts w:ascii="Times New Roman" w:eastAsia="宋体" w:hAnsi="Times New Roman" w:cs="Times New Roman" w:hint="eastAsia"/>
          <w:szCs w:val="24"/>
        </w:rPr>
        <w:t>顾客编号，必填，表示该卡对应的顾客编号，外键，参照客户表的顾客</w:t>
      </w:r>
      <w:r w:rsidRPr="00D55042">
        <w:rPr>
          <w:rFonts w:ascii="Times New Roman" w:eastAsia="宋体" w:hAnsi="Times New Roman" w:cs="Times New Roman" w:hint="eastAsia"/>
          <w:szCs w:val="24"/>
        </w:rPr>
        <w:lastRenderedPageBreak/>
        <w:t>编号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proofErr w:type="spellStart"/>
      <w:r w:rsidRPr="00D55042">
        <w:rPr>
          <w:rFonts w:ascii="Times New Roman" w:eastAsia="宋体" w:hAnsi="Times New Roman" w:cs="Times New Roman" w:hint="eastAsia"/>
          <w:szCs w:val="24"/>
        </w:rPr>
        <w:t>savingID</w:t>
      </w:r>
      <w:proofErr w:type="spellEnd"/>
      <w:r w:rsidRPr="00D55042">
        <w:rPr>
          <w:rFonts w:ascii="Times New Roman" w:eastAsia="宋体" w:hAnsi="Times New Roman" w:cs="Times New Roman" w:hint="eastAsia"/>
          <w:szCs w:val="24"/>
        </w:rPr>
        <w:tab/>
        <w:t xml:space="preserve"> </w:t>
      </w:r>
      <w:r w:rsidRPr="00D55042">
        <w:rPr>
          <w:rFonts w:ascii="Times New Roman" w:eastAsia="宋体" w:hAnsi="Times New Roman" w:cs="Times New Roman" w:hint="eastAsia"/>
          <w:szCs w:val="24"/>
        </w:rPr>
        <w:t>存款类型编号，必填，外键，参照存款类型表的存款类型编号</w:t>
      </w:r>
      <w:r w:rsidRPr="00D55042">
        <w:rPr>
          <w:rFonts w:ascii="Times New Roman" w:eastAsia="宋体" w:hAnsi="Times New Roman" w:cs="Times New Roman" w:hint="eastAsia"/>
          <w:szCs w:val="24"/>
        </w:rPr>
        <w:t>*/</w:t>
      </w: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</w:p>
    <w:p w:rsidR="00D55042" w:rsidRPr="00D55042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r w:rsidRPr="00D55042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 ADD CONSTRAINT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PK_cardID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 PRIMARY KEY(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cradID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>);</w:t>
      </w:r>
    </w:p>
    <w:p w:rsidR="00D55042" w:rsidRPr="00D55042" w:rsidRDefault="003274DD" w:rsidP="00D55042">
      <w:pPr>
        <w:ind w:firstLine="435"/>
        <w:rPr>
          <w:rFonts w:ascii="Times New Roman" w:eastAsia="宋体" w:hAnsi="Times New Roman" w:cs="Times New Roman"/>
          <w:szCs w:val="24"/>
        </w:rPr>
      </w:pPr>
      <w:r w:rsidRPr="003274DD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3274DD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3274DD">
        <w:rPr>
          <w:rFonts w:ascii="Times New Roman" w:eastAsia="宋体" w:hAnsi="Times New Roman" w:cs="Times New Roman"/>
          <w:szCs w:val="24"/>
        </w:rPr>
        <w:t xml:space="preserve"> ALTER </w:t>
      </w:r>
      <w:proofErr w:type="spellStart"/>
      <w:r w:rsidRPr="003274DD">
        <w:rPr>
          <w:rFonts w:ascii="Times New Roman" w:eastAsia="宋体" w:hAnsi="Times New Roman" w:cs="Times New Roman"/>
          <w:szCs w:val="24"/>
        </w:rPr>
        <w:t>curID</w:t>
      </w:r>
      <w:proofErr w:type="spellEnd"/>
      <w:r w:rsidRPr="003274DD">
        <w:rPr>
          <w:rFonts w:ascii="Times New Roman" w:eastAsia="宋体" w:hAnsi="Times New Roman" w:cs="Times New Roman"/>
          <w:szCs w:val="24"/>
        </w:rPr>
        <w:t xml:space="preserve"> SET DEFAULT "RMB";</w:t>
      </w:r>
    </w:p>
    <w:p w:rsidR="00254210" w:rsidRDefault="003274DD" w:rsidP="00D55042">
      <w:pPr>
        <w:ind w:firstLine="435"/>
        <w:rPr>
          <w:rFonts w:ascii="Times New Roman" w:eastAsia="宋体" w:hAnsi="Times New Roman" w:cs="Times New Roman"/>
          <w:szCs w:val="24"/>
        </w:rPr>
      </w:pPr>
      <w:r w:rsidRPr="003274DD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3274DD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3274DD">
        <w:rPr>
          <w:rFonts w:ascii="Times New Roman" w:eastAsia="宋体" w:hAnsi="Times New Roman" w:cs="Times New Roman"/>
          <w:szCs w:val="24"/>
        </w:rPr>
        <w:t xml:space="preserve"> MODIFY COLUMN </w:t>
      </w:r>
      <w:proofErr w:type="spellStart"/>
      <w:r w:rsidRPr="003274DD">
        <w:rPr>
          <w:rFonts w:ascii="Times New Roman" w:eastAsia="宋体" w:hAnsi="Times New Roman" w:cs="Times New Roman"/>
          <w:szCs w:val="24"/>
        </w:rPr>
        <w:t>openDate</w:t>
      </w:r>
      <w:proofErr w:type="spellEnd"/>
      <w:r w:rsidRPr="003274DD">
        <w:rPr>
          <w:rFonts w:ascii="Times New Roman" w:eastAsia="宋体" w:hAnsi="Times New Roman" w:cs="Times New Roman"/>
          <w:szCs w:val="24"/>
        </w:rPr>
        <w:t xml:space="preserve"> DATETIME NOT NULL DEFAULT CURRENT_TIMESTAMP; </w:t>
      </w:r>
    </w:p>
    <w:p w:rsidR="00254210" w:rsidRPr="00254210" w:rsidRDefault="00254210" w:rsidP="00254210">
      <w:pPr>
        <w:ind w:firstLine="435"/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ALTER password SET DEFAULT "888888";</w:t>
      </w:r>
    </w:p>
    <w:p w:rsidR="00254210" w:rsidRDefault="00254210" w:rsidP="00254210">
      <w:pPr>
        <w:ind w:firstLine="435"/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 w:hint="eastAsia"/>
          <w:szCs w:val="24"/>
        </w:rPr>
        <w:t xml:space="preserve">ALTER TABLE </w:t>
      </w:r>
      <w:proofErr w:type="spellStart"/>
      <w:r w:rsidRPr="00254210">
        <w:rPr>
          <w:rFonts w:ascii="Times New Roman" w:eastAsia="宋体" w:hAnsi="Times New Roman" w:cs="Times New Roman" w:hint="eastAsia"/>
          <w:szCs w:val="24"/>
        </w:rPr>
        <w:t>cardInfo</w:t>
      </w:r>
      <w:proofErr w:type="spellEnd"/>
      <w:r w:rsidRPr="00254210">
        <w:rPr>
          <w:rFonts w:ascii="Times New Roman" w:eastAsia="宋体" w:hAnsi="Times New Roman" w:cs="Times New Roman" w:hint="eastAsia"/>
          <w:szCs w:val="24"/>
        </w:rPr>
        <w:t xml:space="preserve"> ALTER </w:t>
      </w:r>
      <w:proofErr w:type="spellStart"/>
      <w:r w:rsidRPr="00254210">
        <w:rPr>
          <w:rFonts w:ascii="Times New Roman" w:eastAsia="宋体" w:hAnsi="Times New Roman" w:cs="Times New Roman" w:hint="eastAsia"/>
          <w:szCs w:val="24"/>
        </w:rPr>
        <w:t>isReportLoss</w:t>
      </w:r>
      <w:proofErr w:type="spellEnd"/>
      <w:r w:rsidRPr="00254210">
        <w:rPr>
          <w:rFonts w:ascii="Times New Roman" w:eastAsia="宋体" w:hAnsi="Times New Roman" w:cs="Times New Roman" w:hint="eastAsia"/>
          <w:szCs w:val="24"/>
        </w:rPr>
        <w:t xml:space="preserve"> SET DEFAULT </w:t>
      </w:r>
      <w:r w:rsidR="003D752D">
        <w:rPr>
          <w:rFonts w:ascii="Times New Roman" w:eastAsia="宋体" w:hAnsi="Times New Roman" w:cs="Times New Roman" w:hint="eastAsia"/>
          <w:szCs w:val="24"/>
        </w:rPr>
        <w:t>0</w:t>
      </w:r>
      <w:r w:rsidRPr="00254210">
        <w:rPr>
          <w:rFonts w:ascii="Times New Roman" w:eastAsia="宋体" w:hAnsi="Times New Roman" w:cs="Times New Roman" w:hint="eastAsia"/>
          <w:szCs w:val="24"/>
        </w:rPr>
        <w:t>;</w:t>
      </w:r>
      <w:r w:rsidRPr="00254210">
        <w:rPr>
          <w:rFonts w:ascii="Times New Roman" w:eastAsia="宋体" w:hAnsi="Times New Roman" w:cs="Times New Roman"/>
          <w:szCs w:val="24"/>
        </w:rPr>
        <w:t xml:space="preserve"> </w:t>
      </w:r>
    </w:p>
    <w:p w:rsidR="00D55042" w:rsidRPr="00D55042" w:rsidRDefault="00D55042" w:rsidP="00254210">
      <w:pPr>
        <w:ind w:firstLine="435"/>
        <w:rPr>
          <w:rFonts w:ascii="Times New Roman" w:eastAsia="宋体" w:hAnsi="Times New Roman" w:cs="Times New Roman"/>
          <w:szCs w:val="24"/>
        </w:rPr>
      </w:pPr>
      <w:r w:rsidRPr="00D55042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 ADD CONSTRAINT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FK_customerID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 FOREIGN KEY(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customerID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) REFERENCES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userInfo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>(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customerID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>);</w:t>
      </w:r>
    </w:p>
    <w:p w:rsidR="00333013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  <w:r w:rsidRPr="00D55042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 ADD CONSTRAINT 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FK_savingID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 xml:space="preserve"> FOREIGN KEY(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savingID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>) REFERENCES deposit(</w:t>
      </w:r>
      <w:proofErr w:type="spellStart"/>
      <w:r w:rsidRPr="00D55042">
        <w:rPr>
          <w:rFonts w:ascii="Times New Roman" w:eastAsia="宋体" w:hAnsi="Times New Roman" w:cs="Times New Roman"/>
          <w:szCs w:val="24"/>
        </w:rPr>
        <w:t>savingID</w:t>
      </w:r>
      <w:proofErr w:type="spellEnd"/>
      <w:r w:rsidRPr="00D55042">
        <w:rPr>
          <w:rFonts w:ascii="Times New Roman" w:eastAsia="宋体" w:hAnsi="Times New Roman" w:cs="Times New Roman"/>
          <w:szCs w:val="24"/>
        </w:rPr>
        <w:t>);</w:t>
      </w:r>
    </w:p>
    <w:p w:rsidR="00D55042" w:rsidRPr="00333013" w:rsidRDefault="00D55042" w:rsidP="00D55042">
      <w:pPr>
        <w:ind w:firstLine="435"/>
        <w:rPr>
          <w:rFonts w:ascii="Times New Roman" w:eastAsia="宋体" w:hAnsi="Times New Roman" w:cs="Times New Roman"/>
          <w:szCs w:val="24"/>
        </w:rPr>
      </w:pPr>
    </w:p>
    <w:p w:rsidR="00333013" w:rsidRPr="00333013" w:rsidRDefault="00254210" w:rsidP="00333013">
      <w:pPr>
        <w:ind w:firstLine="435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333013" w:rsidRPr="00333013">
        <w:rPr>
          <w:rFonts w:ascii="Times New Roman" w:eastAsia="宋体" w:hAnsi="Times New Roman" w:cs="Times New Roman" w:hint="eastAsia"/>
          <w:szCs w:val="24"/>
        </w:rPr>
        <w:t xml:space="preserve">/* </w:t>
      </w:r>
      <w:proofErr w:type="spellStart"/>
      <w:r w:rsidR="00333013" w:rsidRPr="00333013">
        <w:rPr>
          <w:rFonts w:ascii="Times New Roman" w:eastAsia="宋体" w:hAnsi="Times New Roman" w:cs="Times New Roman" w:hint="eastAsia"/>
          <w:szCs w:val="24"/>
        </w:rPr>
        <w:t>tradeInfo</w:t>
      </w:r>
      <w:proofErr w:type="spellEnd"/>
      <w:r w:rsidR="00333013" w:rsidRPr="00333013">
        <w:rPr>
          <w:rFonts w:ascii="Times New Roman" w:eastAsia="宋体" w:hAnsi="Times New Roman" w:cs="Times New Roman" w:hint="eastAsia"/>
          <w:szCs w:val="24"/>
        </w:rPr>
        <w:t>表的约束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tradeType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 xml:space="preserve">  </w:t>
      </w:r>
      <w:r w:rsidR="00045933">
        <w:rPr>
          <w:rFonts w:ascii="Times New Roman" w:eastAsia="宋体" w:hAnsi="Times New Roman" w:cs="Times New Roman" w:hint="eastAsia"/>
          <w:szCs w:val="24"/>
        </w:rPr>
        <w:t>必填</w:t>
      </w:r>
      <w:r w:rsidRPr="00333013">
        <w:rPr>
          <w:rFonts w:ascii="Times New Roman" w:eastAsia="宋体" w:hAnsi="Times New Roman" w:cs="Times New Roman" w:hint="eastAsia"/>
          <w:szCs w:val="24"/>
        </w:rPr>
        <w:t xml:space="preserve"> 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cardID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333013">
        <w:rPr>
          <w:rFonts w:ascii="Times New Roman" w:eastAsia="宋体" w:hAnsi="Times New Roman" w:cs="Times New Roman" w:hint="eastAsia"/>
          <w:szCs w:val="24"/>
        </w:rPr>
        <w:t>卡号，必填，外健，可重复索引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tradeMoney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333013">
        <w:rPr>
          <w:rFonts w:ascii="Times New Roman" w:eastAsia="宋体" w:hAnsi="Times New Roman" w:cs="Times New Roman" w:hint="eastAsia"/>
          <w:szCs w:val="24"/>
        </w:rPr>
        <w:t>交易金额，必填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tradeDate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ab/>
      </w:r>
      <w:r w:rsidRPr="00333013">
        <w:rPr>
          <w:rFonts w:ascii="Times New Roman" w:eastAsia="宋体" w:hAnsi="Times New Roman" w:cs="Times New Roman" w:hint="eastAsia"/>
          <w:szCs w:val="24"/>
        </w:rPr>
        <w:t>交易日期，必填，默认为系统当前日期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 xml:space="preserve">machine  </w:t>
      </w:r>
      <w:r w:rsidRPr="00333013">
        <w:rPr>
          <w:rFonts w:ascii="Times New Roman" w:eastAsia="宋体" w:hAnsi="Times New Roman" w:cs="Times New Roman" w:hint="eastAsia"/>
          <w:szCs w:val="24"/>
        </w:rPr>
        <w:t>终端机编号，必填</w:t>
      </w:r>
    </w:p>
    <w:p w:rsidR="00333013" w:rsidRPr="00333013" w:rsidRDefault="00333013" w:rsidP="00333013">
      <w:pPr>
        <w:ind w:firstLineChars="307" w:firstLine="645"/>
        <w:rPr>
          <w:rFonts w:ascii="Times New Roman" w:eastAsia="宋体" w:hAnsi="Times New Roman" w:cs="Times New Roman"/>
          <w:szCs w:val="24"/>
        </w:rPr>
      </w:pP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cardID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33013">
        <w:rPr>
          <w:rFonts w:ascii="Times New Roman" w:eastAsia="宋体" w:hAnsi="Times New Roman" w:cs="Times New Roman" w:hint="eastAsia"/>
          <w:szCs w:val="24"/>
        </w:rPr>
        <w:t>和</w:t>
      </w: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tradeDate</w:t>
      </w:r>
      <w:proofErr w:type="spellEnd"/>
      <w:r w:rsidRPr="00333013">
        <w:rPr>
          <w:rFonts w:ascii="Times New Roman" w:eastAsia="宋体" w:hAnsi="Times New Roman" w:cs="Times New Roman" w:hint="eastAsia"/>
          <w:szCs w:val="24"/>
        </w:rPr>
        <w:t>合起来做主键</w:t>
      </w:r>
      <w:r w:rsidRPr="00333013">
        <w:rPr>
          <w:rFonts w:ascii="Times New Roman" w:eastAsia="宋体" w:hAnsi="Times New Roman" w:cs="Times New Roman" w:hint="eastAsia"/>
          <w:szCs w:val="24"/>
        </w:rPr>
        <w:t xml:space="preserve"> </w:t>
      </w:r>
    </w:p>
    <w:p w:rsidR="00333013" w:rsidRPr="00333013" w:rsidRDefault="00333013" w:rsidP="00333013">
      <w:pPr>
        <w:ind w:firstLine="435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/>
          <w:szCs w:val="24"/>
        </w:rPr>
        <w:t>*/</w:t>
      </w:r>
    </w:p>
    <w:p w:rsidR="00254210" w:rsidRDefault="00254210" w:rsidP="00254210">
      <w:pPr>
        <w:tabs>
          <w:tab w:val="left" w:pos="7365"/>
        </w:tabs>
        <w:ind w:leftChars="200" w:left="420"/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tradeInfo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ADD CONSTRAINT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PK_cardID_tradeInfo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</w:t>
      </w:r>
    </w:p>
    <w:p w:rsidR="00254210" w:rsidRPr="00254210" w:rsidRDefault="00254210" w:rsidP="00254210">
      <w:pPr>
        <w:tabs>
          <w:tab w:val="left" w:pos="7365"/>
        </w:tabs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/>
          <w:szCs w:val="24"/>
        </w:rPr>
        <w:t>PRIMARY KEY(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cardID,tradeDate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>);</w:t>
      </w:r>
    </w:p>
    <w:p w:rsidR="00254210" w:rsidRDefault="00254210" w:rsidP="00254210">
      <w:pPr>
        <w:tabs>
          <w:tab w:val="left" w:pos="7365"/>
        </w:tabs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tradeInfo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ADD CONSTRAINT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FK_cardID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</w:t>
      </w:r>
    </w:p>
    <w:p w:rsidR="00254210" w:rsidRPr="00254210" w:rsidRDefault="00254210" w:rsidP="00254210">
      <w:pPr>
        <w:tabs>
          <w:tab w:val="left" w:pos="7365"/>
        </w:tabs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/>
          <w:szCs w:val="24"/>
        </w:rPr>
        <w:t>FOREIGN KEY(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cardID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) REFERENCES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cardInfo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>(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cardID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>);</w:t>
      </w:r>
    </w:p>
    <w:p w:rsidR="00254210" w:rsidRDefault="00254210" w:rsidP="00254210">
      <w:pPr>
        <w:tabs>
          <w:tab w:val="left" w:pos="7365"/>
        </w:tabs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254210">
        <w:rPr>
          <w:rFonts w:ascii="Times New Roman" w:eastAsia="宋体" w:hAnsi="Times New Roman" w:cs="Times New Roman"/>
          <w:szCs w:val="24"/>
        </w:rPr>
        <w:t xml:space="preserve">ALTER TABLE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tradeInfo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MODIFY COLUMN </w:t>
      </w:r>
      <w:proofErr w:type="spellStart"/>
      <w:r w:rsidRPr="00254210">
        <w:rPr>
          <w:rFonts w:ascii="Times New Roman" w:eastAsia="宋体" w:hAnsi="Times New Roman" w:cs="Times New Roman"/>
          <w:szCs w:val="24"/>
        </w:rPr>
        <w:t>tradeDate</w:t>
      </w:r>
      <w:proofErr w:type="spellEnd"/>
      <w:r w:rsidRPr="00254210">
        <w:rPr>
          <w:rFonts w:ascii="Times New Roman" w:eastAsia="宋体" w:hAnsi="Times New Roman" w:cs="Times New Roman"/>
          <w:szCs w:val="24"/>
        </w:rPr>
        <w:t xml:space="preserve"> DATETIME NOT NULL DEFAULT CURRENT_TIMESTAMP;</w:t>
      </w:r>
    </w:p>
    <w:p w:rsidR="00333013" w:rsidRPr="00333013" w:rsidRDefault="00254210" w:rsidP="00254210">
      <w:pPr>
        <w:tabs>
          <w:tab w:val="left" w:pos="7365"/>
        </w:tabs>
        <w:ind w:firstLineChars="200" w:firstLine="42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CREATE INDEX </w:t>
      </w:r>
      <w:proofErr w:type="spellStart"/>
      <w:r>
        <w:rPr>
          <w:rFonts w:ascii="Times New Roman" w:eastAsia="宋体" w:hAnsi="Times New Roman" w:cs="Times New Roman" w:hint="eastAsia"/>
          <w:szCs w:val="24"/>
        </w:rPr>
        <w:t>IX_cardID</w:t>
      </w:r>
      <w:proofErr w:type="spellEnd"/>
      <w:r>
        <w:rPr>
          <w:rFonts w:ascii="Times New Roman" w:eastAsia="宋体" w:hAnsi="Times New Roman" w:cs="Times New Roman" w:hint="eastAsia"/>
          <w:szCs w:val="24"/>
        </w:rPr>
        <w:t xml:space="preserve"> ON </w:t>
      </w: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tradeInfo</w:t>
      </w:r>
      <w:proofErr w:type="spellEnd"/>
      <w:r>
        <w:rPr>
          <w:rFonts w:ascii="Times New Roman" w:eastAsia="宋体" w:hAnsi="Times New Roman" w:cs="Times New Roman" w:hint="eastAsia"/>
          <w:szCs w:val="24"/>
        </w:rPr>
        <w:t>(</w:t>
      </w:r>
      <w:proofErr w:type="spellStart"/>
      <w:r w:rsidRPr="00333013">
        <w:rPr>
          <w:rFonts w:ascii="Times New Roman" w:eastAsia="宋体" w:hAnsi="Times New Roman" w:cs="Times New Roman" w:hint="eastAsia"/>
          <w:szCs w:val="24"/>
        </w:rPr>
        <w:t>cardID</w:t>
      </w:r>
      <w:proofErr w:type="spellEnd"/>
      <w:r>
        <w:rPr>
          <w:rFonts w:ascii="Times New Roman" w:eastAsia="宋体" w:hAnsi="Times New Roman" w:cs="Times New Roman" w:hint="eastAsia"/>
          <w:szCs w:val="24"/>
        </w:rPr>
        <w:t>);</w:t>
      </w:r>
      <w:r>
        <w:rPr>
          <w:rFonts w:ascii="Times New Roman" w:eastAsia="宋体" w:hAnsi="Times New Roman" w:cs="Times New Roman"/>
          <w:szCs w:val="24"/>
        </w:rPr>
        <w:tab/>
      </w:r>
    </w:p>
    <w:p w:rsidR="00333013" w:rsidRPr="00333013" w:rsidRDefault="00333013" w:rsidP="00333013">
      <w:pPr>
        <w:keepNext/>
        <w:keepLines/>
        <w:spacing w:before="260" w:after="260" w:line="416" w:lineRule="auto"/>
        <w:outlineLvl w:val="2"/>
        <w:rPr>
          <w:rFonts w:ascii="Times New Roman" w:eastAsia="宋体" w:hAnsi="Times New Roman" w:cs="Times New Roman"/>
          <w:b/>
          <w:bCs/>
          <w:sz w:val="32"/>
          <w:szCs w:val="32"/>
        </w:rPr>
      </w:pPr>
      <w:bookmarkStart w:id="21" w:name="_Toc339568337"/>
      <w:bookmarkStart w:id="22" w:name="_Toc339568815"/>
      <w:bookmarkStart w:id="23" w:name="_Toc339654336"/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2.3 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插入测试数据</w:t>
      </w:r>
      <w:bookmarkEnd w:id="21"/>
      <w:bookmarkEnd w:id="22"/>
      <w:bookmarkEnd w:id="23"/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黑体" w:cs="Times New Roman"/>
          <w:szCs w:val="24"/>
        </w:rPr>
      </w:pPr>
      <w:r w:rsidRPr="00333013">
        <w:rPr>
          <w:rFonts w:ascii="黑体" w:eastAsia="黑体" w:hAnsi="黑体" w:cs="Times New Roman" w:hint="eastAsia"/>
          <w:szCs w:val="24"/>
        </w:rPr>
        <w:t>任务描述</w:t>
      </w:r>
    </w:p>
    <w:p w:rsidR="00333013" w:rsidRPr="00333013" w:rsidRDefault="00333013" w:rsidP="0033301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333013">
        <w:rPr>
          <w:rFonts w:ascii="Times New Roman" w:eastAsia="宋体" w:hAnsi="Times New Roman" w:cs="Times New Roman" w:hint="eastAsia"/>
          <w:szCs w:val="24"/>
        </w:rPr>
        <w:t>使用</w:t>
      </w:r>
      <w:r w:rsidRPr="00333013">
        <w:rPr>
          <w:rFonts w:ascii="Times New Roman" w:eastAsia="宋体" w:hAnsi="Times New Roman" w:cs="Times New Roman" w:hint="eastAsia"/>
          <w:szCs w:val="24"/>
        </w:rPr>
        <w:t>SQL</w:t>
      </w:r>
      <w:r w:rsidRPr="00333013">
        <w:rPr>
          <w:rFonts w:ascii="Times New Roman" w:eastAsia="宋体" w:hAnsi="Times New Roman" w:cs="Times New Roman" w:hint="eastAsia"/>
          <w:szCs w:val="24"/>
        </w:rPr>
        <w:t>语句向数据库中已经创建的每个表中插入测试数据。在输入测试数据时，卡号由人工指写，暂不随机产生。向相关表中插入如表</w:t>
      </w:r>
      <w:r w:rsidR="00205D7A">
        <w:rPr>
          <w:rFonts w:ascii="Times New Roman" w:eastAsia="宋体" w:hAnsi="Times New Roman" w:cs="Times New Roman"/>
          <w:szCs w:val="24"/>
        </w:rPr>
        <w:t>11</w:t>
      </w:r>
      <w:r w:rsidRPr="00333013">
        <w:rPr>
          <w:rFonts w:ascii="Times New Roman" w:eastAsia="宋体" w:hAnsi="Times New Roman" w:cs="Times New Roman" w:hint="eastAsia"/>
          <w:szCs w:val="24"/>
        </w:rPr>
        <w:t>所示的开户信息。</w:t>
      </w:r>
    </w:p>
    <w:p w:rsidR="00333013" w:rsidRPr="00333013" w:rsidRDefault="00333013" w:rsidP="00B2452A">
      <w:pPr>
        <w:spacing w:beforeLines="50" w:afterLines="50"/>
        <w:ind w:firstLineChars="200" w:firstLine="420"/>
        <w:jc w:val="center"/>
        <w:rPr>
          <w:rFonts w:ascii="黑体" w:eastAsia="黑体" w:hAnsi="Times New Roman" w:cs="Times New Roman"/>
          <w:szCs w:val="24"/>
        </w:rPr>
      </w:pPr>
      <w:r w:rsidRPr="00333013">
        <w:rPr>
          <w:rFonts w:ascii="黑体" w:eastAsia="黑体" w:hAnsi="Times New Roman" w:cs="Times New Roman" w:hint="eastAsia"/>
          <w:szCs w:val="24"/>
        </w:rPr>
        <w:t>表</w:t>
      </w:r>
      <w:r w:rsidR="00205D7A">
        <w:rPr>
          <w:rFonts w:ascii="黑体" w:eastAsia="黑体" w:hAnsi="Times New Roman" w:cs="Times New Roman"/>
          <w:szCs w:val="24"/>
        </w:rPr>
        <w:t>11</w:t>
      </w:r>
      <w:r w:rsidRPr="00333013">
        <w:rPr>
          <w:rFonts w:ascii="黑体" w:eastAsia="黑体" w:hAnsi="Times New Roman" w:cs="Times New Roman" w:hint="eastAsia"/>
          <w:szCs w:val="24"/>
        </w:rPr>
        <w:t xml:space="preserve"> 两位客户的开户信息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630"/>
        <w:gridCol w:w="1620"/>
        <w:gridCol w:w="1244"/>
        <w:gridCol w:w="915"/>
        <w:gridCol w:w="1080"/>
        <w:gridCol w:w="1079"/>
        <w:gridCol w:w="1555"/>
      </w:tblGrid>
      <w:tr w:rsidR="00333013" w:rsidRPr="00333013" w:rsidTr="0051224E">
        <w:trPr>
          <w:jc w:val="center"/>
        </w:trPr>
        <w:tc>
          <w:tcPr>
            <w:tcW w:w="630" w:type="dxa"/>
          </w:tcPr>
          <w:p w:rsidR="00333013" w:rsidRPr="00333013" w:rsidRDefault="00333013" w:rsidP="00333013">
            <w:pPr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姓名</w:t>
            </w:r>
          </w:p>
        </w:tc>
        <w:tc>
          <w:tcPr>
            <w:tcW w:w="1620" w:type="dxa"/>
          </w:tcPr>
          <w:p w:rsidR="00333013" w:rsidRPr="00333013" w:rsidRDefault="00333013" w:rsidP="00333013">
            <w:pPr>
              <w:jc w:val="center"/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身份证号</w:t>
            </w:r>
          </w:p>
        </w:tc>
        <w:tc>
          <w:tcPr>
            <w:tcW w:w="1244" w:type="dxa"/>
          </w:tcPr>
          <w:p w:rsidR="00333013" w:rsidRPr="00333013" w:rsidRDefault="00333013" w:rsidP="00333013">
            <w:pPr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联系电话</w:t>
            </w:r>
          </w:p>
        </w:tc>
        <w:tc>
          <w:tcPr>
            <w:tcW w:w="915" w:type="dxa"/>
          </w:tcPr>
          <w:p w:rsidR="00333013" w:rsidRPr="00333013" w:rsidRDefault="00333013" w:rsidP="00333013">
            <w:pPr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地址</w:t>
            </w:r>
          </w:p>
        </w:tc>
        <w:tc>
          <w:tcPr>
            <w:tcW w:w="1080" w:type="dxa"/>
          </w:tcPr>
          <w:p w:rsidR="00333013" w:rsidRPr="00333013" w:rsidRDefault="00333013" w:rsidP="00333013">
            <w:pPr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开户金额</w:t>
            </w:r>
          </w:p>
        </w:tc>
        <w:tc>
          <w:tcPr>
            <w:tcW w:w="1079" w:type="dxa"/>
          </w:tcPr>
          <w:p w:rsidR="00333013" w:rsidRPr="00333013" w:rsidRDefault="00333013" w:rsidP="00333013">
            <w:pPr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存款类型</w:t>
            </w:r>
          </w:p>
        </w:tc>
        <w:tc>
          <w:tcPr>
            <w:tcW w:w="1555" w:type="dxa"/>
          </w:tcPr>
          <w:p w:rsidR="00333013" w:rsidRPr="00333013" w:rsidRDefault="00333013" w:rsidP="00333013">
            <w:pPr>
              <w:jc w:val="center"/>
              <w:rPr>
                <w:rFonts w:ascii="黑体" w:eastAsia="黑体" w:hAnsi="Times New Roman" w:cs="Times New Roman"/>
                <w:sz w:val="18"/>
                <w:szCs w:val="18"/>
              </w:rPr>
            </w:pPr>
            <w:r w:rsidRPr="00333013">
              <w:rPr>
                <w:rFonts w:ascii="黑体" w:eastAsia="黑体" w:hAnsi="Times New Roman" w:cs="Times New Roman" w:hint="eastAsia"/>
                <w:sz w:val="18"/>
                <w:szCs w:val="18"/>
              </w:rPr>
              <w:t>卡号</w:t>
            </w:r>
          </w:p>
        </w:tc>
      </w:tr>
      <w:tr w:rsidR="00333013" w:rsidRPr="00333013" w:rsidTr="0051224E">
        <w:trPr>
          <w:jc w:val="center"/>
        </w:trPr>
        <w:tc>
          <w:tcPr>
            <w:tcW w:w="63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张三</w:t>
            </w:r>
          </w:p>
        </w:tc>
        <w:tc>
          <w:tcPr>
            <w:tcW w:w="162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130101</w:t>
            </w:r>
            <w:r w:rsidR="00A84E27">
              <w:rPr>
                <w:rFonts w:ascii="宋体" w:eastAsia="宋体" w:hAnsi="宋体" w:cs="Times New Roman" w:hint="eastAsia"/>
                <w:sz w:val="15"/>
                <w:szCs w:val="15"/>
              </w:rPr>
              <w:t>19</w:t>
            </w: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601221321</w:t>
            </w:r>
            <w:r w:rsidR="00A84E27">
              <w:rPr>
                <w:rFonts w:ascii="宋体" w:eastAsia="宋体" w:hAnsi="宋体" w:cs="Times New Roman" w:hint="eastAsia"/>
                <w:sz w:val="15"/>
                <w:szCs w:val="15"/>
              </w:rPr>
              <w:t>1</w:t>
            </w:r>
          </w:p>
        </w:tc>
        <w:tc>
          <w:tcPr>
            <w:tcW w:w="1244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010-</w:t>
            </w:r>
            <w:r w:rsidR="00A84E27">
              <w:rPr>
                <w:rFonts w:ascii="宋体" w:eastAsia="宋体" w:hAnsi="宋体" w:cs="Times New Roman" w:hint="eastAsia"/>
                <w:sz w:val="15"/>
                <w:szCs w:val="15"/>
              </w:rPr>
              <w:t>65453214</w:t>
            </w:r>
          </w:p>
        </w:tc>
        <w:tc>
          <w:tcPr>
            <w:tcW w:w="915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北京海淀</w:t>
            </w:r>
          </w:p>
        </w:tc>
        <w:tc>
          <w:tcPr>
            <w:tcW w:w="108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1000</w:t>
            </w:r>
          </w:p>
        </w:tc>
        <w:tc>
          <w:tcPr>
            <w:tcW w:w="1079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活期</w:t>
            </w:r>
          </w:p>
        </w:tc>
        <w:tc>
          <w:tcPr>
            <w:tcW w:w="1555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6227 2666 1234 5678</w:t>
            </w:r>
          </w:p>
        </w:tc>
      </w:tr>
      <w:tr w:rsidR="00333013" w:rsidRPr="00333013" w:rsidTr="0051224E">
        <w:trPr>
          <w:jc w:val="center"/>
        </w:trPr>
        <w:tc>
          <w:tcPr>
            <w:tcW w:w="63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李四</w:t>
            </w:r>
          </w:p>
        </w:tc>
        <w:tc>
          <w:tcPr>
            <w:tcW w:w="1620" w:type="dxa"/>
          </w:tcPr>
          <w:p w:rsidR="00333013" w:rsidRPr="00333013" w:rsidRDefault="00A84E27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A84E27">
              <w:rPr>
                <w:rFonts w:ascii="宋体" w:eastAsia="宋体" w:hAnsi="宋体" w:cs="Times New Roman"/>
                <w:sz w:val="15"/>
                <w:szCs w:val="15"/>
              </w:rPr>
              <w:t>410103198310206548</w:t>
            </w:r>
          </w:p>
        </w:tc>
        <w:tc>
          <w:tcPr>
            <w:tcW w:w="1244" w:type="dxa"/>
          </w:tcPr>
          <w:p w:rsidR="00333013" w:rsidRPr="00333013" w:rsidRDefault="00A84E27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A84E27">
              <w:rPr>
                <w:rFonts w:ascii="宋体" w:eastAsia="宋体" w:hAnsi="宋体" w:cs="Times New Roman"/>
                <w:sz w:val="15"/>
                <w:szCs w:val="15"/>
              </w:rPr>
              <w:t>0371-64322123</w:t>
            </w:r>
          </w:p>
        </w:tc>
        <w:tc>
          <w:tcPr>
            <w:tcW w:w="915" w:type="dxa"/>
          </w:tcPr>
          <w:p w:rsidR="00333013" w:rsidRPr="00333013" w:rsidRDefault="00A84E27" w:rsidP="00A84E27">
            <w:pPr>
              <w:spacing w:line="240" w:lineRule="atLeast"/>
              <w:rPr>
                <w:rFonts w:ascii="宋体" w:eastAsia="宋体" w:hAnsi="宋体" w:cs="Times New Roman"/>
                <w:sz w:val="15"/>
                <w:szCs w:val="15"/>
              </w:rPr>
            </w:pPr>
            <w:r w:rsidRPr="00A84E27">
              <w:rPr>
                <w:rFonts w:ascii="宋体" w:eastAsia="宋体" w:hAnsi="宋体" w:cs="Times New Roman" w:hint="eastAsia"/>
                <w:sz w:val="15"/>
                <w:szCs w:val="15"/>
              </w:rPr>
              <w:t>河南省郑州市金水区</w:t>
            </w:r>
          </w:p>
        </w:tc>
        <w:tc>
          <w:tcPr>
            <w:tcW w:w="1080" w:type="dxa"/>
          </w:tcPr>
          <w:p w:rsidR="00333013" w:rsidRPr="00333013" w:rsidRDefault="00B41F0E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>
              <w:rPr>
                <w:rFonts w:ascii="宋体" w:eastAsia="宋体" w:hAnsi="宋体" w:cs="Times New Roman" w:hint="eastAsia"/>
                <w:sz w:val="15"/>
                <w:szCs w:val="15"/>
              </w:rPr>
              <w:t>6000</w:t>
            </w:r>
          </w:p>
        </w:tc>
        <w:tc>
          <w:tcPr>
            <w:tcW w:w="1079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定期一年</w:t>
            </w:r>
          </w:p>
        </w:tc>
        <w:tc>
          <w:tcPr>
            <w:tcW w:w="1555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5"/>
                <w:szCs w:val="15"/>
              </w:rPr>
            </w:pPr>
            <w:r w:rsidRPr="00333013">
              <w:rPr>
                <w:rFonts w:ascii="宋体" w:eastAsia="宋体" w:hAnsi="宋体" w:cs="Times New Roman" w:hint="eastAsia"/>
                <w:sz w:val="15"/>
                <w:szCs w:val="15"/>
              </w:rPr>
              <w:t>6227 2666 5678 1234</w:t>
            </w:r>
          </w:p>
        </w:tc>
      </w:tr>
    </w:tbl>
    <w:p w:rsidR="00333013" w:rsidRPr="00333013" w:rsidRDefault="00333013" w:rsidP="00B2452A">
      <w:pPr>
        <w:spacing w:beforeLines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333013">
        <w:rPr>
          <w:rFonts w:ascii="Times New Roman" w:eastAsia="宋体" w:hAnsi="Times New Roman" w:cs="Times New Roman" w:hint="eastAsia"/>
          <w:szCs w:val="24"/>
        </w:rPr>
        <w:lastRenderedPageBreak/>
        <w:t>插入交易信息：张三的卡号（</w:t>
      </w:r>
      <w:r w:rsidRPr="00333013">
        <w:rPr>
          <w:rFonts w:ascii="Times New Roman" w:eastAsia="宋体" w:hAnsi="Times New Roman" w:cs="Times New Roman" w:hint="eastAsia"/>
          <w:szCs w:val="21"/>
        </w:rPr>
        <w:t>6227 2666 1234 5678</w:t>
      </w:r>
      <w:r w:rsidRPr="00333013">
        <w:rPr>
          <w:rFonts w:ascii="Times New Roman" w:eastAsia="宋体" w:hAnsi="Times New Roman" w:cs="Times New Roman" w:hint="eastAsia"/>
          <w:szCs w:val="21"/>
        </w:rPr>
        <w:t>）取款</w:t>
      </w:r>
      <w:r w:rsidRPr="00333013">
        <w:rPr>
          <w:rFonts w:ascii="Times New Roman" w:eastAsia="宋体" w:hAnsi="Times New Roman" w:cs="Times New Roman" w:hint="eastAsia"/>
          <w:szCs w:val="21"/>
        </w:rPr>
        <w:t>900</w:t>
      </w:r>
      <w:r w:rsidRPr="00333013">
        <w:rPr>
          <w:rFonts w:ascii="Times New Roman" w:eastAsia="宋体" w:hAnsi="Times New Roman" w:cs="Times New Roman" w:hint="eastAsia"/>
          <w:szCs w:val="21"/>
        </w:rPr>
        <w:t>元，李四的卡号（</w:t>
      </w:r>
      <w:r w:rsidRPr="00333013">
        <w:rPr>
          <w:rFonts w:ascii="Times New Roman" w:eastAsia="宋体" w:hAnsi="Times New Roman" w:cs="Times New Roman" w:hint="eastAsia"/>
          <w:szCs w:val="21"/>
        </w:rPr>
        <w:t>6227 2666 5678 1234</w:t>
      </w:r>
      <w:r w:rsidRPr="00333013">
        <w:rPr>
          <w:rFonts w:ascii="Times New Roman" w:eastAsia="宋体" w:hAnsi="Times New Roman" w:cs="Times New Roman" w:hint="eastAsia"/>
          <w:szCs w:val="21"/>
        </w:rPr>
        <w:t>）存款</w:t>
      </w:r>
      <w:r w:rsidRPr="00333013">
        <w:rPr>
          <w:rFonts w:ascii="Times New Roman" w:eastAsia="宋体" w:hAnsi="Times New Roman" w:cs="Times New Roman" w:hint="eastAsia"/>
          <w:szCs w:val="21"/>
        </w:rPr>
        <w:t>5000</w:t>
      </w:r>
      <w:r w:rsidRPr="00333013">
        <w:rPr>
          <w:rFonts w:ascii="Times New Roman" w:eastAsia="宋体" w:hAnsi="Times New Roman" w:cs="Times New Roman" w:hint="eastAsia"/>
          <w:szCs w:val="21"/>
        </w:rPr>
        <w:t>元。要求保存交易记录，以便客户查询和银行业务统计。</w:t>
      </w:r>
    </w:p>
    <w:p w:rsidR="00333013" w:rsidRPr="00333013" w:rsidRDefault="00333013" w:rsidP="00333013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333013">
        <w:rPr>
          <w:rFonts w:ascii="Times New Roman" w:eastAsia="宋体" w:hAnsi="Times New Roman" w:cs="Times New Roman" w:hint="eastAsia"/>
          <w:szCs w:val="21"/>
        </w:rPr>
        <w:t>例如：当张三取款</w:t>
      </w:r>
      <w:r w:rsidRPr="00333013">
        <w:rPr>
          <w:rFonts w:ascii="Times New Roman" w:eastAsia="宋体" w:hAnsi="Times New Roman" w:cs="Times New Roman" w:hint="eastAsia"/>
          <w:szCs w:val="21"/>
        </w:rPr>
        <w:t>900</w:t>
      </w:r>
      <w:r w:rsidRPr="00333013">
        <w:rPr>
          <w:rFonts w:ascii="Times New Roman" w:eastAsia="宋体" w:hAnsi="Times New Roman" w:cs="Times New Roman" w:hint="eastAsia"/>
          <w:szCs w:val="21"/>
        </w:rPr>
        <w:t>，会向交易信息表（</w:t>
      </w:r>
      <w:proofErr w:type="spellStart"/>
      <w:r w:rsidRPr="00333013">
        <w:rPr>
          <w:rFonts w:ascii="Times New Roman" w:eastAsia="宋体" w:hAnsi="Times New Roman" w:cs="Times New Roman" w:hint="eastAsia"/>
          <w:szCs w:val="21"/>
        </w:rPr>
        <w:t>transInfo</w:t>
      </w:r>
      <w:proofErr w:type="spellEnd"/>
      <w:r w:rsidRPr="00333013">
        <w:rPr>
          <w:rFonts w:ascii="Times New Roman" w:eastAsia="宋体" w:hAnsi="Times New Roman" w:cs="Times New Roman" w:hint="eastAsia"/>
          <w:szCs w:val="21"/>
        </w:rPr>
        <w:t>）中添加一条交易记录，同时应自动更新银行卡表（</w:t>
      </w:r>
      <w:proofErr w:type="spellStart"/>
      <w:r w:rsidRPr="00333013">
        <w:rPr>
          <w:rFonts w:ascii="Times New Roman" w:eastAsia="宋体" w:hAnsi="Times New Roman" w:cs="Times New Roman" w:hint="eastAsia"/>
          <w:szCs w:val="21"/>
        </w:rPr>
        <w:t>cardInfo</w:t>
      </w:r>
      <w:proofErr w:type="spellEnd"/>
      <w:r w:rsidRPr="00333013">
        <w:rPr>
          <w:rFonts w:ascii="Times New Roman" w:eastAsia="宋体" w:hAnsi="Times New Roman" w:cs="Times New Roman" w:hint="eastAsia"/>
          <w:szCs w:val="21"/>
        </w:rPr>
        <w:t>）中的现有余额（减少</w:t>
      </w:r>
      <w:r w:rsidRPr="00333013">
        <w:rPr>
          <w:rFonts w:ascii="Times New Roman" w:eastAsia="宋体" w:hAnsi="Times New Roman" w:cs="Times New Roman" w:hint="eastAsia"/>
          <w:szCs w:val="21"/>
        </w:rPr>
        <w:t>900</w:t>
      </w:r>
      <w:r w:rsidRPr="00333013">
        <w:rPr>
          <w:rFonts w:ascii="Times New Roman" w:eastAsia="宋体" w:hAnsi="Times New Roman" w:cs="Times New Roman" w:hint="eastAsia"/>
          <w:szCs w:val="21"/>
        </w:rPr>
        <w:t>元），先假定手动插入更新信息。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黑体" w:cs="Times New Roman"/>
          <w:szCs w:val="21"/>
        </w:rPr>
      </w:pPr>
      <w:r w:rsidRPr="00333013">
        <w:rPr>
          <w:rFonts w:ascii="黑体" w:eastAsia="黑体" w:hAnsi="黑体" w:cs="Times New Roman" w:hint="eastAsia"/>
          <w:szCs w:val="21"/>
        </w:rPr>
        <w:t>任务要求</w:t>
      </w:r>
    </w:p>
    <w:p w:rsidR="00333013" w:rsidRPr="00333013" w:rsidRDefault="00333013" w:rsidP="00333013">
      <w:pPr>
        <w:numPr>
          <w:ilvl w:val="0"/>
          <w:numId w:val="40"/>
        </w:numPr>
        <w:rPr>
          <w:rFonts w:ascii="Times New Roman" w:eastAsia="宋体" w:hAnsi="Times New Roman" w:cs="Times New Roman"/>
          <w:szCs w:val="21"/>
        </w:rPr>
      </w:pPr>
      <w:r w:rsidRPr="00333013">
        <w:rPr>
          <w:rFonts w:ascii="Times New Roman" w:eastAsia="宋体" w:hAnsi="Times New Roman" w:cs="Times New Roman" w:hint="eastAsia"/>
          <w:szCs w:val="21"/>
        </w:rPr>
        <w:t>插入到各表中数据要保证业务数据的一致性和完整性。</w:t>
      </w:r>
    </w:p>
    <w:p w:rsidR="00333013" w:rsidRPr="00333013" w:rsidRDefault="00333013" w:rsidP="00333013">
      <w:pPr>
        <w:numPr>
          <w:ilvl w:val="0"/>
          <w:numId w:val="40"/>
        </w:numPr>
        <w:rPr>
          <w:rFonts w:ascii="Times New Roman" w:eastAsia="宋体" w:hAnsi="Times New Roman" w:cs="Times New Roman"/>
          <w:szCs w:val="21"/>
        </w:rPr>
      </w:pPr>
      <w:r w:rsidRPr="00333013">
        <w:rPr>
          <w:rFonts w:ascii="Times New Roman" w:eastAsia="宋体" w:hAnsi="Times New Roman" w:cs="Times New Roman" w:hint="eastAsia"/>
          <w:szCs w:val="21"/>
        </w:rPr>
        <w:t>如客户持银行卡办理存</w:t>
      </w:r>
      <w:r w:rsidR="00641EF4">
        <w:rPr>
          <w:rFonts w:ascii="Times New Roman" w:eastAsia="宋体" w:hAnsi="Times New Roman" w:cs="Times New Roman" w:hint="eastAsia"/>
          <w:szCs w:val="21"/>
        </w:rPr>
        <w:t>款</w:t>
      </w:r>
      <w:r w:rsidRPr="00333013">
        <w:rPr>
          <w:rFonts w:ascii="Times New Roman" w:eastAsia="宋体" w:hAnsi="Times New Roman" w:cs="Times New Roman" w:hint="eastAsia"/>
          <w:szCs w:val="21"/>
        </w:rPr>
        <w:t>和取款业务时，银行要记录每笔交易帐</w:t>
      </w:r>
      <w:r w:rsidR="00641EF4">
        <w:rPr>
          <w:rFonts w:ascii="Times New Roman" w:eastAsia="宋体" w:hAnsi="Times New Roman" w:cs="Times New Roman" w:hint="eastAsia"/>
          <w:szCs w:val="21"/>
        </w:rPr>
        <w:t>目</w:t>
      </w:r>
      <w:r w:rsidRPr="00333013">
        <w:rPr>
          <w:rFonts w:ascii="Times New Roman" w:eastAsia="宋体" w:hAnsi="Times New Roman" w:cs="Times New Roman" w:hint="eastAsia"/>
          <w:szCs w:val="21"/>
        </w:rPr>
        <w:t>，并修改该银行卡的存款余额。</w:t>
      </w:r>
    </w:p>
    <w:p w:rsidR="00333013" w:rsidRPr="00333013" w:rsidRDefault="00333013" w:rsidP="00333013">
      <w:pPr>
        <w:numPr>
          <w:ilvl w:val="0"/>
          <w:numId w:val="40"/>
        </w:numPr>
        <w:rPr>
          <w:rFonts w:ascii="Times New Roman" w:eastAsia="宋体" w:hAnsi="Times New Roman" w:cs="Times New Roman"/>
          <w:szCs w:val="21"/>
        </w:rPr>
      </w:pPr>
      <w:r w:rsidRPr="00333013">
        <w:rPr>
          <w:rFonts w:ascii="Times New Roman" w:eastAsia="宋体" w:hAnsi="Times New Roman" w:cs="Times New Roman" w:hint="eastAsia"/>
          <w:szCs w:val="21"/>
        </w:rPr>
        <w:t>每个表至少要插入</w:t>
      </w:r>
      <w:r w:rsidRPr="00333013">
        <w:rPr>
          <w:rFonts w:ascii="Times New Roman" w:eastAsia="宋体" w:hAnsi="Times New Roman" w:cs="Times New Roman" w:hint="eastAsia"/>
          <w:szCs w:val="21"/>
        </w:rPr>
        <w:t>3</w:t>
      </w:r>
      <w:r w:rsidRPr="00333013">
        <w:rPr>
          <w:rFonts w:ascii="Times New Roman" w:eastAsia="宋体" w:hAnsi="Times New Roman" w:cs="Times New Roman" w:hint="eastAsia"/>
          <w:szCs w:val="21"/>
        </w:rPr>
        <w:t>～</w:t>
      </w:r>
      <w:r w:rsidRPr="00333013">
        <w:rPr>
          <w:rFonts w:ascii="Times New Roman" w:eastAsia="宋体" w:hAnsi="Times New Roman" w:cs="Times New Roman" w:hint="eastAsia"/>
          <w:szCs w:val="21"/>
        </w:rPr>
        <w:t>5</w:t>
      </w:r>
      <w:r w:rsidRPr="00333013">
        <w:rPr>
          <w:rFonts w:ascii="Times New Roman" w:eastAsia="宋体" w:hAnsi="Times New Roman" w:cs="Times New Roman" w:hint="eastAsia"/>
          <w:szCs w:val="21"/>
        </w:rPr>
        <w:t>条记录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黑体" w:cs="Times New Roman"/>
          <w:szCs w:val="21"/>
        </w:rPr>
      </w:pPr>
      <w:r w:rsidRPr="00333013">
        <w:rPr>
          <w:rFonts w:ascii="黑体" w:eastAsia="黑体" w:hAnsi="黑体" w:cs="Times New Roman" w:hint="eastAsia"/>
          <w:szCs w:val="21"/>
        </w:rPr>
        <w:t>提示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各表中数据插入的顺序。为了保证主外键的关系，建议：先插入主表中的数据，再插入子表中的数据。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客户取款时需要记录“交易帐目”，并修改存款余额。它需要分两步完成。</w:t>
      </w:r>
    </w:p>
    <w:p w:rsidR="00333013" w:rsidRPr="00333013" w:rsidRDefault="00A84E27" w:rsidP="00A84E27">
      <w:pPr>
        <w:ind w:firstLineChars="150" w:firstLine="31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 w:rsidR="00333013" w:rsidRPr="00333013">
        <w:rPr>
          <w:rFonts w:ascii="宋体" w:eastAsia="宋体" w:hAnsi="宋体" w:cs="Times New Roman" w:hint="eastAsia"/>
          <w:szCs w:val="21"/>
        </w:rPr>
        <w:t>在交易表中插入交易记录。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transInfo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transType,cardId,transMoney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left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Times New Roman" w:eastAsia="宋体" w:hAnsi="Times New Roman" w:cs="Times New Roman" w:hint="eastAsia"/>
          <w:szCs w:val="24"/>
        </w:rPr>
        <w:t>支取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 xml:space="preserve"> '</w:t>
      </w:r>
      <w:r w:rsidRPr="00333013">
        <w:rPr>
          <w:rFonts w:ascii="Times New Roman" w:eastAsia="宋体" w:hAnsi="Times New Roman" w:cs="Times New Roman" w:hint="eastAsia"/>
          <w:szCs w:val="24"/>
        </w:rPr>
        <w:t>6227 2666 1234 5678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,900)</w:t>
      </w:r>
      <w:r w:rsidR="00641EF4"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A84E27" w:rsidP="00A84E27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 w:rsidR="00333013" w:rsidRPr="00333013">
        <w:rPr>
          <w:rFonts w:ascii="宋体" w:eastAsia="宋体" w:hAnsi="宋体" w:cs="Times New Roman" w:hint="eastAsia"/>
          <w:szCs w:val="21"/>
        </w:rPr>
        <w:t>更新银行卡信息表中的现有余额。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UPDATE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cardInfo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 xml:space="preserve"> SET balance=balance-900</w:t>
      </w:r>
    </w:p>
    <w:p w:rsidR="00333013" w:rsidRDefault="00333013" w:rsidP="00333013">
      <w:pPr>
        <w:ind w:firstLineChars="200" w:firstLine="420"/>
        <w:rPr>
          <w:rFonts w:ascii="Courier New" w:eastAsia="宋体" w:hAnsi="Courier New" w:cs="Courier New"/>
          <w:szCs w:val="24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WHERE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cardID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Times New Roman" w:eastAsia="宋体" w:hAnsi="Times New Roman" w:cs="Times New Roman" w:hint="eastAsia"/>
          <w:szCs w:val="24"/>
        </w:rPr>
        <w:t>6227 2666 1234 5678</w:t>
      </w:r>
      <w:r w:rsidRPr="00333013">
        <w:rPr>
          <w:rFonts w:ascii="Courier New" w:eastAsia="宋体" w:hAnsi="Courier New" w:cs="Courier New"/>
          <w:szCs w:val="24"/>
        </w:rPr>
        <w:t>'</w:t>
      </w:r>
      <w:r w:rsidR="00641EF4">
        <w:rPr>
          <w:rFonts w:ascii="Courier New" w:eastAsia="宋体" w:hAnsi="Courier New" w:cs="Courier New" w:hint="eastAsia"/>
          <w:szCs w:val="24"/>
        </w:rPr>
        <w:t>;</w:t>
      </w:r>
    </w:p>
    <w:p w:rsidR="00641EF4" w:rsidRPr="00333013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客户存</w:t>
      </w:r>
      <w:r w:rsidRPr="00333013">
        <w:rPr>
          <w:rFonts w:ascii="宋体" w:eastAsia="宋体" w:hAnsi="宋体" w:cs="Times New Roman" w:hint="eastAsia"/>
          <w:szCs w:val="21"/>
        </w:rPr>
        <w:t>款时需要记录“交易帐目”，并修改存款余额。它需要分两步完成。</w:t>
      </w:r>
    </w:p>
    <w:p w:rsidR="00641EF4" w:rsidRPr="00333013" w:rsidRDefault="00641EF4" w:rsidP="00641EF4">
      <w:pPr>
        <w:ind w:firstLineChars="150" w:firstLine="31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 w:rsidRPr="00333013">
        <w:rPr>
          <w:rFonts w:ascii="宋体" w:eastAsia="宋体" w:hAnsi="宋体" w:cs="Times New Roman" w:hint="eastAsia"/>
          <w:szCs w:val="21"/>
        </w:rPr>
        <w:t>在交易表中插入交易记录。</w:t>
      </w:r>
    </w:p>
    <w:p w:rsidR="00641EF4" w:rsidRPr="00333013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transInfo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transType,cardId,transMoney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641EF4" w:rsidRPr="00333013" w:rsidRDefault="00641EF4" w:rsidP="00641EF4">
      <w:pPr>
        <w:ind w:left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VALUES(</w:t>
      </w:r>
      <w:r w:rsidRPr="00333013">
        <w:rPr>
          <w:rFonts w:ascii="Courier New" w:eastAsia="宋体" w:hAnsi="Courier New" w:cs="Courier New"/>
          <w:szCs w:val="24"/>
        </w:rPr>
        <w:t>'</w:t>
      </w:r>
      <w:r>
        <w:rPr>
          <w:rFonts w:ascii="Times New Roman" w:eastAsia="宋体" w:hAnsi="Times New Roman" w:cs="Times New Roman" w:hint="eastAsia"/>
          <w:szCs w:val="24"/>
        </w:rPr>
        <w:t>存入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 xml:space="preserve"> '</w:t>
      </w:r>
      <w:r w:rsidRPr="00333013">
        <w:rPr>
          <w:rFonts w:ascii="Times New Roman" w:eastAsia="宋体" w:hAnsi="Times New Roman" w:cs="Times New Roman" w:hint="eastAsia"/>
          <w:szCs w:val="24"/>
        </w:rPr>
        <w:t xml:space="preserve">6227 2666 </w:t>
      </w:r>
      <w:r>
        <w:rPr>
          <w:rFonts w:ascii="Times New Roman" w:eastAsia="宋体" w:hAnsi="Times New Roman" w:cs="Times New Roman" w:hint="eastAsia"/>
          <w:szCs w:val="24"/>
        </w:rPr>
        <w:t>5678 1234</w:t>
      </w:r>
      <w:r w:rsidRPr="00333013">
        <w:rPr>
          <w:rFonts w:ascii="Courier New" w:eastAsia="宋体" w:hAnsi="Courier New" w:cs="Courier New"/>
          <w:szCs w:val="24"/>
        </w:rPr>
        <w:t>'</w:t>
      </w:r>
      <w:r>
        <w:rPr>
          <w:rFonts w:ascii="宋体" w:eastAsia="宋体" w:hAnsi="宋体" w:cs="Times New Roman" w:hint="eastAsia"/>
          <w:szCs w:val="21"/>
        </w:rPr>
        <w:t>,5000</w:t>
      </w:r>
      <w:r w:rsidRPr="00333013">
        <w:rPr>
          <w:rFonts w:ascii="宋体" w:eastAsia="宋体" w:hAnsi="宋体" w:cs="Times New Roman" w:hint="eastAsia"/>
          <w:szCs w:val="21"/>
        </w:rPr>
        <w:t>)</w:t>
      </w:r>
      <w:r>
        <w:rPr>
          <w:rFonts w:ascii="宋体" w:eastAsia="宋体" w:hAnsi="宋体" w:cs="Times New Roman" w:hint="eastAsia"/>
          <w:szCs w:val="21"/>
        </w:rPr>
        <w:t>;</w:t>
      </w:r>
    </w:p>
    <w:p w:rsidR="00641EF4" w:rsidRPr="00333013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 w:rsidRPr="00333013">
        <w:rPr>
          <w:rFonts w:ascii="宋体" w:eastAsia="宋体" w:hAnsi="宋体" w:cs="Times New Roman" w:hint="eastAsia"/>
          <w:szCs w:val="21"/>
        </w:rPr>
        <w:t>更新银行卡信息表中的现有余额。</w:t>
      </w:r>
    </w:p>
    <w:p w:rsidR="00641EF4" w:rsidRPr="00333013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UPDAT</w:t>
      </w:r>
      <w:r>
        <w:rPr>
          <w:rFonts w:ascii="宋体" w:eastAsia="宋体" w:hAnsi="宋体" w:cs="Times New Roman" w:hint="eastAsia"/>
          <w:szCs w:val="21"/>
        </w:rPr>
        <w:t xml:space="preserve">E </w:t>
      </w:r>
      <w:proofErr w:type="spellStart"/>
      <w:r>
        <w:rPr>
          <w:rFonts w:ascii="宋体" w:eastAsia="宋体" w:hAnsi="宋体" w:cs="Times New Roman" w:hint="eastAsia"/>
          <w:szCs w:val="21"/>
        </w:rPr>
        <w:t>cardInfo</w:t>
      </w:r>
      <w:proofErr w:type="spellEnd"/>
      <w:r>
        <w:rPr>
          <w:rFonts w:ascii="宋体" w:eastAsia="宋体" w:hAnsi="宋体" w:cs="Times New Roman" w:hint="eastAsia"/>
          <w:szCs w:val="21"/>
        </w:rPr>
        <w:t xml:space="preserve"> SET balance=balance+50</w:t>
      </w:r>
      <w:r w:rsidRPr="00333013">
        <w:rPr>
          <w:rFonts w:ascii="宋体" w:eastAsia="宋体" w:hAnsi="宋体" w:cs="Times New Roman" w:hint="eastAsia"/>
          <w:szCs w:val="21"/>
        </w:rPr>
        <w:t>00</w:t>
      </w:r>
    </w:p>
    <w:p w:rsidR="00641EF4" w:rsidRPr="00333013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WHERE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cardID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>
        <w:rPr>
          <w:rFonts w:ascii="Times New Roman" w:eastAsia="宋体" w:hAnsi="Times New Roman" w:cs="Times New Roman" w:hint="eastAsia"/>
          <w:szCs w:val="24"/>
        </w:rPr>
        <w:t xml:space="preserve">6227 2666 </w:t>
      </w:r>
      <w:r w:rsidRPr="00333013">
        <w:rPr>
          <w:rFonts w:ascii="Times New Roman" w:eastAsia="宋体" w:hAnsi="Times New Roman" w:cs="Times New Roman" w:hint="eastAsia"/>
          <w:szCs w:val="24"/>
        </w:rPr>
        <w:t>5678</w:t>
      </w:r>
      <w:r>
        <w:rPr>
          <w:rFonts w:ascii="Times New Roman" w:eastAsia="宋体" w:hAnsi="Times New Roman" w:cs="Times New Roman" w:hint="eastAsia"/>
          <w:szCs w:val="24"/>
        </w:rPr>
        <w:t xml:space="preserve"> 1234</w:t>
      </w:r>
      <w:r w:rsidRPr="00333013">
        <w:rPr>
          <w:rFonts w:ascii="Courier New" w:eastAsia="宋体" w:hAnsi="Courier New" w:cs="Courier New"/>
          <w:szCs w:val="24"/>
        </w:rPr>
        <w:t>'</w:t>
      </w:r>
      <w:r>
        <w:rPr>
          <w:rFonts w:ascii="Courier New" w:eastAsia="宋体" w:hAnsi="Courier New" w:cs="Courier New" w:hint="eastAsia"/>
          <w:szCs w:val="24"/>
        </w:rPr>
        <w:t>;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641EF4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/*</w:t>
      </w:r>
      <w:r w:rsidR="00333013" w:rsidRPr="00333013">
        <w:rPr>
          <w:rFonts w:ascii="宋体" w:eastAsia="宋体" w:hAnsi="宋体" w:cs="Times New Roman" w:hint="eastAsia"/>
          <w:szCs w:val="21"/>
        </w:rPr>
        <w:t>存款类型</w:t>
      </w:r>
      <w:r>
        <w:rPr>
          <w:rFonts w:ascii="宋体" w:eastAsia="宋体" w:hAnsi="宋体" w:cs="Times New Roman" w:hint="eastAsia"/>
          <w:szCs w:val="21"/>
        </w:rPr>
        <w:t>*/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r w:rsidR="00641EF4">
        <w:rPr>
          <w:rFonts w:ascii="宋体" w:eastAsia="宋体" w:hAnsi="宋体" w:cs="Times New Roman" w:hint="eastAsia"/>
          <w:szCs w:val="21"/>
        </w:rPr>
        <w:t>t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Times New Roman" w:eastAsia="宋体" w:hAnsi="Times New Roman" w:cs="Times New Roman" w:hint="eastAsia"/>
          <w:szCs w:val="24"/>
        </w:rPr>
        <w:t>活期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按存款日结算利息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r w:rsidR="00641EF4">
        <w:rPr>
          <w:rFonts w:ascii="宋体" w:eastAsia="宋体" w:hAnsi="宋体" w:cs="Times New Roman" w:hint="eastAsia"/>
          <w:szCs w:val="21"/>
        </w:rPr>
        <w:t>t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定期一年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存款期1年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r w:rsidR="00641EF4">
        <w:rPr>
          <w:rFonts w:ascii="宋体" w:eastAsia="宋体" w:hAnsi="宋体" w:cs="Times New Roman" w:hint="eastAsia"/>
          <w:szCs w:val="21"/>
        </w:rPr>
        <w:t>t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定期二年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存款期2年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r w:rsidR="00641EF4">
        <w:rPr>
          <w:rFonts w:ascii="宋体" w:eastAsia="宋体" w:hAnsi="宋体" w:cs="Times New Roman" w:hint="eastAsia"/>
          <w:szCs w:val="21"/>
        </w:rPr>
        <w:t>t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定期三年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存款期3年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按定活两便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r w:rsidR="00641EF4">
        <w:rPr>
          <w:rFonts w:ascii="宋体" w:eastAsia="宋体" w:hAnsi="宋体" w:cs="Times New Roman" w:hint="eastAsia"/>
          <w:szCs w:val="21"/>
        </w:rPr>
        <w:t>t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Times New Roman" w:eastAsia="宋体" w:hAnsi="Times New Roman" w:cs="Times New Roman" w:hint="eastAsia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零存整取一年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存款期1年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零存整取二年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存款期2年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零存整取三年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存款期3年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rightChars="-159" w:right="-334"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INSERT INTO deposit(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savingName,descrip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>)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存本取息五年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按月取利息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r w:rsidRPr="00333013">
        <w:rPr>
          <w:rFonts w:ascii="宋体" w:eastAsia="宋体" w:hAnsi="宋体" w:cs="Times New Roman" w:hint="eastAsia"/>
          <w:szCs w:val="21"/>
        </w:rPr>
        <w:t>deposit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333013" w:rsidRPr="00333013" w:rsidRDefault="00641EF4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/*</w:t>
      </w:r>
      <w:r w:rsidR="00333013" w:rsidRPr="00333013">
        <w:rPr>
          <w:rFonts w:ascii="宋体" w:eastAsia="宋体" w:hAnsi="宋体" w:cs="Times New Roman" w:hint="eastAsia"/>
          <w:szCs w:val="21"/>
        </w:rPr>
        <w:t>客户信息</w:t>
      </w:r>
      <w:r>
        <w:rPr>
          <w:rFonts w:ascii="宋体" w:eastAsia="宋体" w:hAnsi="宋体" w:cs="Times New Roman" w:hint="eastAsia"/>
          <w:szCs w:val="21"/>
        </w:rPr>
        <w:t>*/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lastRenderedPageBreak/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userInfo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customerName,PID,telephone,address</w:t>
      </w:r>
      <w:proofErr w:type="spellEnd"/>
      <w:r w:rsidRPr="00333013">
        <w:rPr>
          <w:rFonts w:ascii="宋体" w:eastAsia="宋体" w:hAnsi="宋体" w:cs="Times New Roman"/>
          <w:szCs w:val="21"/>
        </w:rPr>
        <w:t>)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张三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130101601221321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010-12345678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北京海淀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)</w:t>
      </w:r>
      <w:r w:rsidR="00641EF4"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cardID,savingID,openMoney,balance,customerID</w:t>
      </w:r>
      <w:proofErr w:type="spellEnd"/>
      <w:r w:rsidRPr="00333013">
        <w:rPr>
          <w:rFonts w:ascii="宋体" w:eastAsia="宋体" w:hAnsi="宋体" w:cs="Times New Roman"/>
          <w:szCs w:val="21"/>
        </w:rPr>
        <w:t>)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 xml:space="preserve">6227 2666 </w:t>
      </w:r>
      <w:r w:rsidRPr="00333013">
        <w:rPr>
          <w:rFonts w:ascii="宋体" w:eastAsia="宋体" w:hAnsi="宋体" w:cs="Times New Roman"/>
          <w:szCs w:val="21"/>
        </w:rPr>
        <w:t>1234 5678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/>
          <w:szCs w:val="21"/>
        </w:rPr>
        <w:t>,1,1000,1000,1)</w:t>
      </w:r>
    </w:p>
    <w:p w:rsidR="00333013" w:rsidRPr="00333013" w:rsidRDefault="00333013" w:rsidP="00333013">
      <w:pPr>
        <w:ind w:firstLineChars="150" w:firstLine="315"/>
        <w:rPr>
          <w:rFonts w:ascii="宋体" w:eastAsia="宋体" w:hAnsi="宋体" w:cs="Times New Roman"/>
          <w:szCs w:val="21"/>
        </w:rPr>
      </w:pPr>
    </w:p>
    <w:p w:rsidR="00641EF4" w:rsidRPr="00641EF4" w:rsidRDefault="00333013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>I</w:t>
      </w:r>
      <w:r w:rsidR="00641EF4" w:rsidRPr="00641EF4">
        <w:t xml:space="preserve"> </w:t>
      </w:r>
      <w:r w:rsidR="00641EF4" w:rsidRPr="00641EF4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="00641EF4" w:rsidRPr="00641EF4">
        <w:rPr>
          <w:rFonts w:ascii="宋体" w:eastAsia="宋体" w:hAnsi="宋体" w:cs="Times New Roman"/>
          <w:szCs w:val="21"/>
        </w:rPr>
        <w:t>userInfo</w:t>
      </w:r>
      <w:proofErr w:type="spellEnd"/>
      <w:r w:rsidR="00641EF4" w:rsidRPr="00641EF4">
        <w:rPr>
          <w:rFonts w:ascii="宋体" w:eastAsia="宋体" w:hAnsi="宋体" w:cs="Times New Roman"/>
          <w:szCs w:val="21"/>
        </w:rPr>
        <w:t>(</w:t>
      </w:r>
      <w:proofErr w:type="spellStart"/>
      <w:r w:rsidR="00641EF4" w:rsidRPr="00641EF4">
        <w:rPr>
          <w:rFonts w:ascii="宋体" w:eastAsia="宋体" w:hAnsi="宋体" w:cs="Times New Roman"/>
          <w:szCs w:val="21"/>
        </w:rPr>
        <w:t>customerName,PID,telephone,address</w:t>
      </w:r>
      <w:proofErr w:type="spellEnd"/>
      <w:r w:rsidR="00641EF4" w:rsidRPr="00641EF4">
        <w:rPr>
          <w:rFonts w:ascii="宋体" w:eastAsia="宋体" w:hAnsi="宋体" w:cs="Times New Roman"/>
          <w:szCs w:val="21"/>
        </w:rPr>
        <w:t xml:space="preserve">) </w:t>
      </w:r>
    </w:p>
    <w:p w:rsidR="00641EF4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641EF4">
        <w:rPr>
          <w:rFonts w:ascii="宋体" w:eastAsia="宋体" w:hAnsi="宋体" w:cs="Times New Roman" w:hint="eastAsia"/>
          <w:szCs w:val="21"/>
        </w:rPr>
        <w:t>VALUES("李四","410103198310206548","0371-64322123","河南省郑州市金水区");</w:t>
      </w:r>
    </w:p>
    <w:p w:rsidR="00333013" w:rsidRPr="00333013" w:rsidRDefault="00333013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cardID,savingID,openMoney,balance,customerID</w:t>
      </w:r>
      <w:proofErr w:type="spellEnd"/>
      <w:r w:rsidRPr="00333013">
        <w:rPr>
          <w:rFonts w:ascii="宋体" w:eastAsia="宋体" w:hAnsi="宋体" w:cs="Times New Roman"/>
          <w:szCs w:val="21"/>
        </w:rPr>
        <w:t>)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2666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5678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1234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宋体" w:eastAsia="宋体" w:hAnsi="宋体" w:cs="Times New Roman"/>
          <w:szCs w:val="21"/>
        </w:rPr>
        <w:t>,2,</w:t>
      </w:r>
      <w:r w:rsidR="00B41F0E">
        <w:rPr>
          <w:rFonts w:ascii="宋体" w:eastAsia="宋体" w:hAnsi="宋体" w:cs="Times New Roman" w:hint="eastAsia"/>
          <w:szCs w:val="21"/>
        </w:rPr>
        <w:t>6</w:t>
      </w:r>
      <w:r w:rsidR="00641EF4">
        <w:rPr>
          <w:rFonts w:ascii="宋体" w:eastAsia="宋体" w:hAnsi="宋体" w:cs="Times New Roman" w:hint="eastAsia"/>
          <w:szCs w:val="21"/>
        </w:rPr>
        <w:t>00</w:t>
      </w:r>
      <w:r w:rsidR="00B41F0E">
        <w:rPr>
          <w:rFonts w:ascii="宋体" w:eastAsia="宋体" w:hAnsi="宋体" w:cs="Times New Roman" w:hint="eastAsia"/>
          <w:szCs w:val="21"/>
        </w:rPr>
        <w:t>0</w:t>
      </w:r>
      <w:r w:rsidR="00B41F0E">
        <w:rPr>
          <w:rFonts w:ascii="宋体" w:eastAsia="宋体" w:hAnsi="宋体" w:cs="Times New Roman"/>
          <w:szCs w:val="21"/>
        </w:rPr>
        <w:t>,</w:t>
      </w:r>
      <w:r w:rsidR="00B41F0E">
        <w:rPr>
          <w:rFonts w:ascii="宋体" w:eastAsia="宋体" w:hAnsi="宋体" w:cs="Times New Roman" w:hint="eastAsia"/>
          <w:szCs w:val="21"/>
        </w:rPr>
        <w:t>6</w:t>
      </w:r>
      <w:r w:rsidR="00641EF4">
        <w:rPr>
          <w:rFonts w:ascii="宋体" w:eastAsia="宋体" w:hAnsi="宋体" w:cs="Times New Roman" w:hint="eastAsia"/>
          <w:szCs w:val="21"/>
        </w:rPr>
        <w:t>00</w:t>
      </w:r>
      <w:r w:rsidR="00B41F0E">
        <w:rPr>
          <w:rFonts w:ascii="宋体" w:eastAsia="宋体" w:hAnsi="宋体" w:cs="Times New Roman" w:hint="eastAsia"/>
          <w:szCs w:val="21"/>
        </w:rPr>
        <w:t>0</w:t>
      </w:r>
      <w:r w:rsidRPr="00333013">
        <w:rPr>
          <w:rFonts w:ascii="宋体" w:eastAsia="宋体" w:hAnsi="宋体" w:cs="Times New Roman"/>
          <w:szCs w:val="21"/>
        </w:rPr>
        <w:t>,2)</w:t>
      </w:r>
    </w:p>
    <w:p w:rsidR="00333013" w:rsidRPr="00333013" w:rsidRDefault="00333013" w:rsidP="00333013">
      <w:pPr>
        <w:ind w:firstLineChars="150" w:firstLine="315"/>
        <w:rPr>
          <w:rFonts w:ascii="宋体" w:eastAsia="宋体" w:hAnsi="宋体" w:cs="Times New Roman"/>
          <w:szCs w:val="21"/>
        </w:rPr>
      </w:pPr>
    </w:p>
    <w:p w:rsidR="00641EF4" w:rsidRPr="00641EF4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641EF4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641EF4">
        <w:rPr>
          <w:rFonts w:ascii="宋体" w:eastAsia="宋体" w:hAnsi="宋体" w:cs="Times New Roman"/>
          <w:szCs w:val="21"/>
        </w:rPr>
        <w:t>userInfo</w:t>
      </w:r>
      <w:proofErr w:type="spellEnd"/>
      <w:r w:rsidRPr="00641EF4">
        <w:rPr>
          <w:rFonts w:ascii="宋体" w:eastAsia="宋体" w:hAnsi="宋体" w:cs="Times New Roman"/>
          <w:szCs w:val="21"/>
        </w:rPr>
        <w:t>(</w:t>
      </w:r>
      <w:proofErr w:type="spellStart"/>
      <w:r w:rsidRPr="00641EF4">
        <w:rPr>
          <w:rFonts w:ascii="宋体" w:eastAsia="宋体" w:hAnsi="宋体" w:cs="Times New Roman"/>
          <w:szCs w:val="21"/>
        </w:rPr>
        <w:t>customerName,PID,telephone,address</w:t>
      </w:r>
      <w:proofErr w:type="spellEnd"/>
      <w:r w:rsidRPr="00641EF4">
        <w:rPr>
          <w:rFonts w:ascii="宋体" w:eastAsia="宋体" w:hAnsi="宋体" w:cs="Times New Roman"/>
          <w:szCs w:val="21"/>
        </w:rPr>
        <w:t xml:space="preserve">) </w:t>
      </w:r>
    </w:p>
    <w:p w:rsidR="00641EF4" w:rsidRDefault="00641EF4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641EF4">
        <w:rPr>
          <w:rFonts w:ascii="宋体" w:eastAsia="宋体" w:hAnsi="宋体" w:cs="Times New Roman" w:hint="eastAsia"/>
          <w:szCs w:val="21"/>
        </w:rPr>
        <w:t>VALUES("王小平","410201197506093622","13503714678","河南省郑州市中原区");</w:t>
      </w:r>
    </w:p>
    <w:p w:rsidR="00333013" w:rsidRPr="00333013" w:rsidRDefault="00333013" w:rsidP="00641EF4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cardID,savingID,openMoney,balance,customerID</w:t>
      </w:r>
      <w:proofErr w:type="spellEnd"/>
      <w:r w:rsidRPr="00333013">
        <w:rPr>
          <w:rFonts w:ascii="宋体" w:eastAsia="宋体" w:hAnsi="宋体" w:cs="Times New Roman"/>
          <w:szCs w:val="21"/>
        </w:rPr>
        <w:t>)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</w:t>
      </w:r>
      <w:r w:rsidRPr="00333013">
        <w:rPr>
          <w:rFonts w:ascii="宋体" w:eastAsia="宋体" w:hAnsi="宋体" w:cs="Times New Roman"/>
          <w:szCs w:val="21"/>
        </w:rPr>
        <w:t xml:space="preserve"> 1212 1</w:t>
      </w:r>
      <w:r w:rsidR="00963F5D">
        <w:rPr>
          <w:rFonts w:ascii="宋体" w:eastAsia="宋体" w:hAnsi="宋体" w:cs="Times New Roman" w:hint="eastAsia"/>
          <w:szCs w:val="21"/>
        </w:rPr>
        <w:t>004</w:t>
      </w:r>
      <w:r w:rsidRPr="00333013">
        <w:rPr>
          <w:rFonts w:ascii="Courier New" w:eastAsia="宋体" w:hAnsi="Courier New" w:cs="Courier New"/>
          <w:szCs w:val="24"/>
        </w:rPr>
        <w:t>'</w:t>
      </w:r>
      <w:r w:rsidR="00963F5D">
        <w:rPr>
          <w:rFonts w:ascii="宋体" w:eastAsia="宋体" w:hAnsi="宋体" w:cs="Times New Roman"/>
          <w:szCs w:val="21"/>
        </w:rPr>
        <w:t>,2,</w:t>
      </w:r>
      <w:r w:rsidR="00963F5D">
        <w:rPr>
          <w:rFonts w:ascii="宋体" w:eastAsia="宋体" w:hAnsi="宋体" w:cs="Times New Roman" w:hint="eastAsia"/>
          <w:szCs w:val="21"/>
        </w:rPr>
        <w:t>5000</w:t>
      </w:r>
      <w:r w:rsidR="00963F5D">
        <w:rPr>
          <w:rFonts w:ascii="宋体" w:eastAsia="宋体" w:hAnsi="宋体" w:cs="Times New Roman"/>
          <w:szCs w:val="21"/>
        </w:rPr>
        <w:t>,</w:t>
      </w:r>
      <w:r w:rsidR="00963F5D">
        <w:rPr>
          <w:rFonts w:ascii="宋体" w:eastAsia="宋体" w:hAnsi="宋体" w:cs="Times New Roman" w:hint="eastAsia"/>
          <w:szCs w:val="21"/>
        </w:rPr>
        <w:t>5000</w:t>
      </w:r>
      <w:r w:rsidRPr="00333013">
        <w:rPr>
          <w:rFonts w:ascii="宋体" w:eastAsia="宋体" w:hAnsi="宋体" w:cs="Times New Roman"/>
          <w:szCs w:val="21"/>
        </w:rPr>
        <w:t>,3)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963F5D" w:rsidRPr="00963F5D" w:rsidRDefault="00963F5D" w:rsidP="00963F5D">
      <w:pPr>
        <w:ind w:firstLineChars="200" w:firstLine="420"/>
        <w:rPr>
          <w:rFonts w:ascii="宋体" w:eastAsia="宋体" w:hAnsi="宋体" w:cs="Times New Roman"/>
          <w:szCs w:val="21"/>
        </w:rPr>
      </w:pPr>
      <w:r w:rsidRPr="00963F5D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963F5D">
        <w:rPr>
          <w:rFonts w:ascii="宋体" w:eastAsia="宋体" w:hAnsi="宋体" w:cs="Times New Roman"/>
          <w:szCs w:val="21"/>
        </w:rPr>
        <w:t>userInfo</w:t>
      </w:r>
      <w:proofErr w:type="spellEnd"/>
      <w:r w:rsidRPr="00963F5D">
        <w:rPr>
          <w:rFonts w:ascii="宋体" w:eastAsia="宋体" w:hAnsi="宋体" w:cs="Times New Roman"/>
          <w:szCs w:val="21"/>
        </w:rPr>
        <w:t>(</w:t>
      </w:r>
      <w:proofErr w:type="spellStart"/>
      <w:r w:rsidRPr="00963F5D">
        <w:rPr>
          <w:rFonts w:ascii="宋体" w:eastAsia="宋体" w:hAnsi="宋体" w:cs="Times New Roman"/>
          <w:szCs w:val="21"/>
        </w:rPr>
        <w:t>customerName,PID,telephone</w:t>
      </w:r>
      <w:proofErr w:type="spellEnd"/>
      <w:r w:rsidRPr="00963F5D">
        <w:rPr>
          <w:rFonts w:ascii="宋体" w:eastAsia="宋体" w:hAnsi="宋体" w:cs="Times New Roman"/>
          <w:szCs w:val="21"/>
        </w:rPr>
        <w:t xml:space="preserve">) </w:t>
      </w:r>
    </w:p>
    <w:p w:rsidR="00963F5D" w:rsidRDefault="00963F5D" w:rsidP="00963F5D">
      <w:pPr>
        <w:ind w:firstLineChars="200" w:firstLine="420"/>
        <w:rPr>
          <w:rFonts w:ascii="宋体" w:eastAsia="宋体" w:hAnsi="宋体" w:cs="Times New Roman"/>
          <w:szCs w:val="21"/>
        </w:rPr>
      </w:pPr>
      <w:r w:rsidRPr="00963F5D">
        <w:rPr>
          <w:rFonts w:ascii="宋体" w:eastAsia="宋体" w:hAnsi="宋体" w:cs="Times New Roman" w:hint="eastAsia"/>
          <w:szCs w:val="21"/>
        </w:rPr>
        <w:t>VALUES("赵潭","320311196909111356","18638711126");</w:t>
      </w:r>
    </w:p>
    <w:p w:rsidR="00333013" w:rsidRPr="00333013" w:rsidRDefault="00333013" w:rsidP="00963F5D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cardID,savingID,openMoney,balance,customerID</w:t>
      </w:r>
      <w:proofErr w:type="spellEnd"/>
      <w:r w:rsidRPr="00333013">
        <w:rPr>
          <w:rFonts w:ascii="宋体" w:eastAsia="宋体" w:hAnsi="宋体" w:cs="Times New Roman"/>
          <w:szCs w:val="21"/>
        </w:rPr>
        <w:t>)</w:t>
      </w:r>
    </w:p>
    <w:p w:rsidR="00333013" w:rsidRDefault="00333013" w:rsidP="00963F5D">
      <w:pPr>
        <w:ind w:firstLine="405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>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2666</w:t>
      </w:r>
      <w:r w:rsidR="00963F5D">
        <w:rPr>
          <w:rFonts w:ascii="宋体" w:eastAsia="宋体" w:hAnsi="宋体" w:cs="Times New Roman"/>
          <w:szCs w:val="21"/>
        </w:rPr>
        <w:t xml:space="preserve"> 12</w:t>
      </w:r>
      <w:r w:rsidR="00963F5D">
        <w:rPr>
          <w:rFonts w:ascii="宋体" w:eastAsia="宋体" w:hAnsi="宋体" w:cs="Times New Roman" w:hint="eastAsia"/>
          <w:szCs w:val="21"/>
        </w:rPr>
        <w:t>67</w:t>
      </w:r>
      <w:r w:rsidRPr="00333013">
        <w:rPr>
          <w:rFonts w:ascii="宋体" w:eastAsia="宋体" w:hAnsi="宋体" w:cs="Times New Roman"/>
          <w:szCs w:val="21"/>
        </w:rPr>
        <w:t xml:space="preserve"> 1</w:t>
      </w:r>
      <w:r w:rsidR="00963F5D">
        <w:rPr>
          <w:rFonts w:ascii="宋体" w:eastAsia="宋体" w:hAnsi="宋体" w:cs="Times New Roman" w:hint="eastAsia"/>
          <w:szCs w:val="21"/>
        </w:rPr>
        <w:t>778</w:t>
      </w:r>
      <w:r w:rsidRPr="00333013">
        <w:rPr>
          <w:rFonts w:ascii="Courier New" w:eastAsia="宋体" w:hAnsi="Courier New" w:cs="Courier New"/>
          <w:szCs w:val="24"/>
        </w:rPr>
        <w:t>'</w:t>
      </w:r>
      <w:r w:rsidR="00963F5D">
        <w:rPr>
          <w:rFonts w:ascii="宋体" w:eastAsia="宋体" w:hAnsi="宋体" w:cs="Times New Roman"/>
          <w:szCs w:val="21"/>
        </w:rPr>
        <w:t>,</w:t>
      </w:r>
      <w:r w:rsidR="00963F5D">
        <w:rPr>
          <w:rFonts w:ascii="宋体" w:eastAsia="宋体" w:hAnsi="宋体" w:cs="Times New Roman" w:hint="eastAsia"/>
          <w:szCs w:val="21"/>
        </w:rPr>
        <w:t>3</w:t>
      </w:r>
      <w:r w:rsidRPr="00333013">
        <w:rPr>
          <w:rFonts w:ascii="宋体" w:eastAsia="宋体" w:hAnsi="宋体" w:cs="Times New Roman"/>
          <w:szCs w:val="21"/>
        </w:rPr>
        <w:t>,1</w:t>
      </w:r>
      <w:r w:rsidR="00963F5D">
        <w:rPr>
          <w:rFonts w:ascii="宋体" w:eastAsia="宋体" w:hAnsi="宋体" w:cs="Times New Roman" w:hint="eastAsia"/>
          <w:szCs w:val="21"/>
        </w:rPr>
        <w:t>000</w:t>
      </w:r>
      <w:r w:rsidRPr="00333013">
        <w:rPr>
          <w:rFonts w:ascii="宋体" w:eastAsia="宋体" w:hAnsi="宋体" w:cs="Times New Roman"/>
          <w:szCs w:val="21"/>
        </w:rPr>
        <w:t>,1</w:t>
      </w:r>
      <w:r w:rsidR="00963F5D">
        <w:rPr>
          <w:rFonts w:ascii="宋体" w:eastAsia="宋体" w:hAnsi="宋体" w:cs="Times New Roman" w:hint="eastAsia"/>
          <w:szCs w:val="21"/>
        </w:rPr>
        <w:t>000</w:t>
      </w:r>
      <w:r w:rsidRPr="00333013">
        <w:rPr>
          <w:rFonts w:ascii="宋体" w:eastAsia="宋体" w:hAnsi="宋体" w:cs="Times New Roman"/>
          <w:szCs w:val="21"/>
        </w:rPr>
        <w:t>,4)</w:t>
      </w:r>
      <w:r w:rsidR="00963F5D">
        <w:rPr>
          <w:rFonts w:ascii="宋体" w:eastAsia="宋体" w:hAnsi="宋体" w:cs="Times New Roman" w:hint="eastAsia"/>
          <w:szCs w:val="21"/>
        </w:rPr>
        <w:t>;</w:t>
      </w:r>
    </w:p>
    <w:p w:rsidR="00963F5D" w:rsidRDefault="00963F5D" w:rsidP="00963F5D">
      <w:pPr>
        <w:ind w:firstLine="405"/>
        <w:rPr>
          <w:rFonts w:ascii="宋体" w:eastAsia="宋体" w:hAnsi="宋体" w:cs="Times New Roman"/>
          <w:szCs w:val="21"/>
        </w:rPr>
      </w:pPr>
    </w:p>
    <w:p w:rsidR="00963F5D" w:rsidRPr="00963F5D" w:rsidRDefault="00963F5D" w:rsidP="00963F5D">
      <w:pPr>
        <w:ind w:firstLine="405"/>
        <w:rPr>
          <w:rFonts w:ascii="宋体" w:eastAsia="宋体" w:hAnsi="宋体" w:cs="Times New Roman"/>
          <w:szCs w:val="21"/>
        </w:rPr>
      </w:pPr>
      <w:r w:rsidRPr="00963F5D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963F5D">
        <w:rPr>
          <w:rFonts w:ascii="宋体" w:eastAsia="宋体" w:hAnsi="宋体" w:cs="Times New Roman"/>
          <w:szCs w:val="21"/>
        </w:rPr>
        <w:t>userInfo</w:t>
      </w:r>
      <w:proofErr w:type="spellEnd"/>
      <w:r w:rsidRPr="00963F5D">
        <w:rPr>
          <w:rFonts w:ascii="宋体" w:eastAsia="宋体" w:hAnsi="宋体" w:cs="Times New Roman"/>
          <w:szCs w:val="21"/>
        </w:rPr>
        <w:t>(</w:t>
      </w:r>
      <w:proofErr w:type="spellStart"/>
      <w:r w:rsidRPr="00963F5D">
        <w:rPr>
          <w:rFonts w:ascii="宋体" w:eastAsia="宋体" w:hAnsi="宋体" w:cs="Times New Roman"/>
          <w:szCs w:val="21"/>
        </w:rPr>
        <w:t>customerName,PID,telephone,address</w:t>
      </w:r>
      <w:proofErr w:type="spellEnd"/>
      <w:r w:rsidRPr="00963F5D">
        <w:rPr>
          <w:rFonts w:ascii="宋体" w:eastAsia="宋体" w:hAnsi="宋体" w:cs="Times New Roman"/>
          <w:szCs w:val="21"/>
        </w:rPr>
        <w:t xml:space="preserve">) </w:t>
      </w:r>
    </w:p>
    <w:p w:rsidR="00963F5D" w:rsidRDefault="00963F5D" w:rsidP="00963F5D">
      <w:pPr>
        <w:ind w:firstLine="405"/>
        <w:rPr>
          <w:rFonts w:ascii="宋体" w:eastAsia="宋体" w:hAnsi="宋体" w:cs="Times New Roman"/>
          <w:szCs w:val="21"/>
        </w:rPr>
      </w:pPr>
      <w:r w:rsidRPr="00963F5D">
        <w:rPr>
          <w:rFonts w:ascii="宋体" w:eastAsia="宋体" w:hAnsi="宋体" w:cs="Times New Roman" w:hint="eastAsia"/>
          <w:szCs w:val="21"/>
        </w:rPr>
        <w:t>VALUES("何钢","140221199303101622","17703711321","山西省太原市杏花岭区");</w:t>
      </w:r>
    </w:p>
    <w:p w:rsidR="00963F5D" w:rsidRPr="00963F5D" w:rsidRDefault="00963F5D" w:rsidP="00963F5D">
      <w:pPr>
        <w:ind w:firstLine="405"/>
        <w:rPr>
          <w:rFonts w:ascii="宋体" w:eastAsia="宋体" w:hAnsi="宋体" w:cs="Times New Roman"/>
          <w:szCs w:val="21"/>
        </w:rPr>
      </w:pPr>
      <w:r w:rsidRPr="00963F5D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963F5D">
        <w:rPr>
          <w:rFonts w:ascii="宋体" w:eastAsia="宋体" w:hAnsi="宋体" w:cs="Times New Roman"/>
          <w:szCs w:val="21"/>
        </w:rPr>
        <w:t>cardInfo</w:t>
      </w:r>
      <w:proofErr w:type="spellEnd"/>
      <w:r w:rsidRPr="00963F5D">
        <w:rPr>
          <w:rFonts w:ascii="宋体" w:eastAsia="宋体" w:hAnsi="宋体" w:cs="Times New Roman"/>
          <w:szCs w:val="21"/>
        </w:rPr>
        <w:t>(</w:t>
      </w:r>
      <w:proofErr w:type="spellStart"/>
      <w:r w:rsidRPr="00963F5D">
        <w:rPr>
          <w:rFonts w:ascii="宋体" w:eastAsia="宋体" w:hAnsi="宋体" w:cs="Times New Roman"/>
          <w:szCs w:val="21"/>
        </w:rPr>
        <w:t>cardID,savingID,openMoney,balance,customerID</w:t>
      </w:r>
      <w:proofErr w:type="spellEnd"/>
      <w:r w:rsidRPr="00963F5D">
        <w:rPr>
          <w:rFonts w:ascii="宋体" w:eastAsia="宋体" w:hAnsi="宋体" w:cs="Times New Roman"/>
          <w:szCs w:val="21"/>
        </w:rPr>
        <w:t xml:space="preserve">) </w:t>
      </w:r>
    </w:p>
    <w:p w:rsidR="00963F5D" w:rsidRDefault="00963F5D" w:rsidP="00963F5D">
      <w:pPr>
        <w:ind w:firstLine="405"/>
        <w:rPr>
          <w:rFonts w:ascii="宋体" w:eastAsia="宋体" w:hAnsi="宋体" w:cs="Times New Roman"/>
          <w:szCs w:val="21"/>
        </w:rPr>
      </w:pPr>
      <w:r w:rsidRPr="00963F5D">
        <w:rPr>
          <w:rFonts w:ascii="宋体" w:eastAsia="宋体" w:hAnsi="宋体" w:cs="Times New Roman"/>
          <w:szCs w:val="21"/>
        </w:rPr>
        <w:t>VALUES("6227 2666 6767 9988",3,100,100,5)</w:t>
      </w:r>
      <w:r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Pr="00333013">
        <w:rPr>
          <w:rFonts w:ascii="宋体" w:eastAsia="宋体" w:hAnsi="宋体" w:cs="Times New Roman"/>
          <w:szCs w:val="21"/>
        </w:rPr>
        <w:t>userInfo</w:t>
      </w:r>
      <w:proofErr w:type="spellEnd"/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/*--------------交易表插入交易记录--------------------------*/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tradeInfo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tradeType,cardID,tradeMoney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) 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支取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6227 2666 1234 5678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,900)</w:t>
      </w:r>
      <w:r w:rsidR="00963F5D">
        <w:rPr>
          <w:rFonts w:ascii="宋体" w:eastAsia="宋体" w:hAnsi="宋体" w:cs="Times New Roman" w:hint="eastAsia"/>
          <w:szCs w:val="21"/>
        </w:rPr>
        <w:t>;</w:t>
      </w:r>
      <w:r w:rsidRPr="00333013">
        <w:rPr>
          <w:rFonts w:ascii="宋体" w:eastAsia="宋体" w:hAnsi="宋体" w:cs="Times New Roman" w:hint="eastAsia"/>
          <w:szCs w:val="21"/>
        </w:rPr>
        <w:t xml:space="preserve">  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/*-------------更新银行卡表中的现有余额-------------------*/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UPDATE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SET balance=balance-900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2666</w:t>
      </w:r>
      <w:r w:rsidRPr="00333013">
        <w:rPr>
          <w:rFonts w:ascii="宋体" w:eastAsia="宋体" w:hAnsi="宋体" w:cs="Times New Roman"/>
          <w:szCs w:val="21"/>
        </w:rPr>
        <w:t xml:space="preserve"> 1234 5678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Courier New" w:eastAsia="宋体" w:hAnsi="Courier New" w:cs="Courier New" w:hint="eastAsia"/>
          <w:szCs w:val="24"/>
        </w:rPr>
        <w:t>;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tradeInfo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tradeType,cardID,tradeMoney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) 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存入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6227 2666 1212 1</w:t>
      </w:r>
      <w:r w:rsidR="00B41F0E">
        <w:rPr>
          <w:rFonts w:ascii="宋体" w:eastAsia="宋体" w:hAnsi="宋体" w:cs="Times New Roman" w:hint="eastAsia"/>
          <w:szCs w:val="21"/>
        </w:rPr>
        <w:t>004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,300)</w:t>
      </w:r>
      <w:r w:rsidR="00B41F0E">
        <w:rPr>
          <w:rFonts w:ascii="宋体" w:eastAsia="宋体" w:hAnsi="宋体" w:cs="Times New Roman" w:hint="eastAsia"/>
          <w:szCs w:val="21"/>
        </w:rPr>
        <w:t>;</w:t>
      </w:r>
      <w:r w:rsidRPr="00333013">
        <w:rPr>
          <w:rFonts w:ascii="宋体" w:eastAsia="宋体" w:hAnsi="宋体" w:cs="Times New Roman" w:hint="eastAsia"/>
          <w:szCs w:val="21"/>
        </w:rPr>
        <w:t xml:space="preserve">  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UPDATE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SET balance=balance+300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</w:t>
      </w:r>
      <w:r w:rsidRPr="00333013">
        <w:rPr>
          <w:rFonts w:ascii="宋体" w:eastAsia="宋体" w:hAnsi="宋体" w:cs="Times New Roman"/>
          <w:szCs w:val="21"/>
        </w:rPr>
        <w:t xml:space="preserve"> 1212 1</w:t>
      </w:r>
      <w:r w:rsidR="00B41F0E">
        <w:rPr>
          <w:rFonts w:ascii="宋体" w:eastAsia="宋体" w:hAnsi="宋体" w:cs="Times New Roman" w:hint="eastAsia"/>
          <w:szCs w:val="21"/>
        </w:rPr>
        <w:t>004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Courier New" w:eastAsia="宋体" w:hAnsi="Courier New" w:cs="Courier New" w:hint="eastAsia"/>
          <w:szCs w:val="24"/>
        </w:rPr>
        <w:t>;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tradeInfo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tradeType,cardID,tradeMoney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) 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存入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 xml:space="preserve"> '</w:t>
      </w:r>
      <w:r w:rsidR="00B41F0E">
        <w:rPr>
          <w:rFonts w:ascii="宋体" w:eastAsia="宋体" w:hAnsi="宋体" w:cs="Times New Roman" w:hint="eastAsia"/>
          <w:szCs w:val="21"/>
        </w:rPr>
        <w:t>6227 2666 1267</w:t>
      </w:r>
      <w:r w:rsidRPr="00333013">
        <w:rPr>
          <w:rFonts w:ascii="宋体" w:eastAsia="宋体" w:hAnsi="宋体" w:cs="Times New Roman" w:hint="eastAsia"/>
          <w:szCs w:val="21"/>
        </w:rPr>
        <w:t xml:space="preserve"> 1</w:t>
      </w:r>
      <w:r w:rsidR="00B41F0E">
        <w:rPr>
          <w:rFonts w:ascii="宋体" w:eastAsia="宋体" w:hAnsi="宋体" w:cs="Times New Roman" w:hint="eastAsia"/>
          <w:szCs w:val="21"/>
        </w:rPr>
        <w:t>778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,1000)</w:t>
      </w:r>
      <w:r w:rsidR="00B41F0E">
        <w:rPr>
          <w:rFonts w:ascii="宋体" w:eastAsia="宋体" w:hAnsi="宋体" w:cs="Times New Roman" w:hint="eastAsia"/>
          <w:szCs w:val="21"/>
        </w:rPr>
        <w:t>;</w:t>
      </w:r>
      <w:r w:rsidRPr="00333013">
        <w:rPr>
          <w:rFonts w:ascii="宋体" w:eastAsia="宋体" w:hAnsi="宋体" w:cs="Times New Roman" w:hint="eastAsia"/>
          <w:szCs w:val="21"/>
        </w:rPr>
        <w:t xml:space="preserve">  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UPDATE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SET balance=balance+1000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</w:t>
      </w:r>
      <w:r w:rsidR="00B41F0E">
        <w:rPr>
          <w:rFonts w:ascii="宋体" w:eastAsia="宋体" w:hAnsi="宋体" w:cs="Times New Roman"/>
          <w:szCs w:val="21"/>
        </w:rPr>
        <w:t xml:space="preserve"> 12</w:t>
      </w:r>
      <w:r w:rsidR="00B41F0E">
        <w:rPr>
          <w:rFonts w:ascii="宋体" w:eastAsia="宋体" w:hAnsi="宋体" w:cs="Times New Roman" w:hint="eastAsia"/>
          <w:szCs w:val="21"/>
        </w:rPr>
        <w:t>67</w:t>
      </w:r>
      <w:r w:rsidRPr="00333013">
        <w:rPr>
          <w:rFonts w:ascii="宋体" w:eastAsia="宋体" w:hAnsi="宋体" w:cs="Times New Roman"/>
          <w:szCs w:val="21"/>
        </w:rPr>
        <w:t xml:space="preserve"> 1</w:t>
      </w:r>
      <w:r w:rsidR="00B41F0E">
        <w:rPr>
          <w:rFonts w:ascii="宋体" w:eastAsia="宋体" w:hAnsi="宋体" w:cs="Times New Roman" w:hint="eastAsia"/>
          <w:szCs w:val="21"/>
        </w:rPr>
        <w:t>778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Courier New" w:eastAsia="宋体" w:hAnsi="Courier New" w:cs="Courier New" w:hint="eastAsia"/>
          <w:szCs w:val="24"/>
        </w:rPr>
        <w:t>;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tradeInfo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tradeType,cardID,tradeMoney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) 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lastRenderedPageBreak/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支取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宋体" w:eastAsia="宋体" w:hAnsi="宋体" w:cs="Times New Roman" w:hint="eastAsia"/>
          <w:szCs w:val="21"/>
        </w:rPr>
        <w:t>6227 2666 5678</w:t>
      </w:r>
      <w:r w:rsidRPr="00333013">
        <w:rPr>
          <w:rFonts w:ascii="宋体" w:eastAsia="宋体" w:hAnsi="宋体" w:cs="Times New Roman" w:hint="eastAsia"/>
          <w:szCs w:val="21"/>
        </w:rPr>
        <w:t xml:space="preserve"> 1</w:t>
      </w:r>
      <w:r w:rsidR="00B41F0E">
        <w:rPr>
          <w:rFonts w:ascii="宋体" w:eastAsia="宋体" w:hAnsi="宋体" w:cs="Times New Roman" w:hint="eastAsia"/>
          <w:szCs w:val="21"/>
        </w:rPr>
        <w:t>234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,1900)</w:t>
      </w:r>
      <w:r w:rsidR="00B41F0E">
        <w:rPr>
          <w:rFonts w:ascii="宋体" w:eastAsia="宋体" w:hAnsi="宋体" w:cs="Times New Roman" w:hint="eastAsia"/>
          <w:szCs w:val="21"/>
        </w:rPr>
        <w:t>;</w:t>
      </w:r>
      <w:r w:rsidRPr="00333013">
        <w:rPr>
          <w:rFonts w:ascii="宋体" w:eastAsia="宋体" w:hAnsi="宋体" w:cs="Times New Roman" w:hint="eastAsia"/>
          <w:szCs w:val="21"/>
        </w:rPr>
        <w:t xml:space="preserve">  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UPDATE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SET balance=balance</w:t>
      </w:r>
      <w:r w:rsidRPr="00333013">
        <w:rPr>
          <w:rFonts w:ascii="宋体" w:eastAsia="宋体" w:hAnsi="宋体" w:cs="Times New Roman" w:hint="eastAsia"/>
          <w:szCs w:val="21"/>
        </w:rPr>
        <w:t>-</w:t>
      </w:r>
      <w:r w:rsidRPr="00333013">
        <w:rPr>
          <w:rFonts w:ascii="宋体" w:eastAsia="宋体" w:hAnsi="宋体" w:cs="Times New Roman"/>
          <w:szCs w:val="21"/>
        </w:rPr>
        <w:t xml:space="preserve">1900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宋体" w:eastAsia="宋体" w:hAnsi="宋体" w:cs="Times New Roman" w:hint="eastAsia"/>
          <w:szCs w:val="21"/>
        </w:rPr>
        <w:t>6227 2666 5678</w:t>
      </w:r>
      <w:r w:rsidRPr="00333013">
        <w:rPr>
          <w:rFonts w:ascii="宋体" w:eastAsia="宋体" w:hAnsi="宋体" w:cs="Times New Roman"/>
          <w:szCs w:val="21"/>
        </w:rPr>
        <w:t xml:space="preserve"> 1</w:t>
      </w:r>
      <w:r w:rsidR="00B41F0E">
        <w:rPr>
          <w:rFonts w:ascii="宋体" w:eastAsia="宋体" w:hAnsi="宋体" w:cs="Times New Roman" w:hint="eastAsia"/>
          <w:szCs w:val="21"/>
        </w:rPr>
        <w:t>234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Courier New" w:eastAsia="宋体" w:hAnsi="Courier New" w:cs="Courier New" w:hint="eastAsia"/>
          <w:szCs w:val="24"/>
        </w:rPr>
        <w:t>;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INSERT INTO </w:t>
      </w:r>
      <w:proofErr w:type="spellStart"/>
      <w:r w:rsidRPr="00333013">
        <w:rPr>
          <w:rFonts w:ascii="宋体" w:eastAsia="宋体" w:hAnsi="宋体" w:cs="Times New Roman"/>
          <w:szCs w:val="21"/>
        </w:rPr>
        <w:t>tradeInfo</w:t>
      </w:r>
      <w:proofErr w:type="spellEnd"/>
      <w:r w:rsidRPr="00333013">
        <w:rPr>
          <w:rFonts w:ascii="宋体" w:eastAsia="宋体" w:hAnsi="宋体" w:cs="Times New Roman"/>
          <w:szCs w:val="21"/>
        </w:rPr>
        <w:t>(</w:t>
      </w:r>
      <w:proofErr w:type="spellStart"/>
      <w:r w:rsidRPr="00333013">
        <w:rPr>
          <w:rFonts w:ascii="宋体" w:eastAsia="宋体" w:hAnsi="宋体" w:cs="Times New Roman"/>
          <w:szCs w:val="21"/>
        </w:rPr>
        <w:t>tradeType,cardID,tradeMoney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) 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VALUES(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存入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宋体" w:eastAsia="宋体" w:hAnsi="宋体" w:cs="Times New Roman" w:hint="eastAsia"/>
          <w:szCs w:val="21"/>
        </w:rPr>
        <w:t>6227 2666 6767</w:t>
      </w:r>
      <w:r w:rsidRPr="00333013">
        <w:rPr>
          <w:rFonts w:ascii="宋体" w:eastAsia="宋体" w:hAnsi="宋体" w:cs="Times New Roman" w:hint="eastAsia"/>
          <w:szCs w:val="21"/>
        </w:rPr>
        <w:t xml:space="preserve"> </w:t>
      </w:r>
      <w:r w:rsidR="00B41F0E">
        <w:rPr>
          <w:rFonts w:ascii="宋体" w:eastAsia="宋体" w:hAnsi="宋体" w:cs="Times New Roman" w:hint="eastAsia"/>
          <w:szCs w:val="21"/>
        </w:rPr>
        <w:t>9988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,5000)</w:t>
      </w:r>
      <w:r w:rsidR="00B41F0E">
        <w:rPr>
          <w:rFonts w:ascii="宋体" w:eastAsia="宋体" w:hAnsi="宋体" w:cs="Times New Roman" w:hint="eastAsia"/>
          <w:szCs w:val="21"/>
        </w:rPr>
        <w:t>;</w:t>
      </w:r>
      <w:r w:rsidRPr="00333013">
        <w:rPr>
          <w:rFonts w:ascii="宋体" w:eastAsia="宋体" w:hAnsi="宋体" w:cs="Times New Roman" w:hint="eastAsia"/>
          <w:szCs w:val="21"/>
        </w:rPr>
        <w:t xml:space="preserve">   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UPDATE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SET balance=balance+5000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2666</w:t>
      </w:r>
      <w:r w:rsidR="00B41F0E">
        <w:rPr>
          <w:rFonts w:ascii="宋体" w:eastAsia="宋体" w:hAnsi="宋体" w:cs="Times New Roman"/>
          <w:szCs w:val="21"/>
        </w:rPr>
        <w:t xml:space="preserve"> </w:t>
      </w:r>
      <w:r w:rsidR="00B41F0E">
        <w:rPr>
          <w:rFonts w:ascii="宋体" w:eastAsia="宋体" w:hAnsi="宋体" w:cs="Times New Roman" w:hint="eastAsia"/>
          <w:szCs w:val="21"/>
        </w:rPr>
        <w:t>6767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="00773002">
        <w:rPr>
          <w:rFonts w:ascii="宋体" w:eastAsia="宋体" w:hAnsi="宋体" w:cs="Times New Roman" w:hint="eastAsia"/>
          <w:szCs w:val="21"/>
        </w:rPr>
        <w:t>9988</w:t>
      </w:r>
      <w:r w:rsidRPr="00333013">
        <w:rPr>
          <w:rFonts w:ascii="Courier New" w:eastAsia="宋体" w:hAnsi="Courier New" w:cs="Courier New"/>
          <w:szCs w:val="24"/>
        </w:rPr>
        <w:t>'</w:t>
      </w:r>
      <w:r w:rsidR="00B41F0E">
        <w:rPr>
          <w:rFonts w:ascii="Courier New" w:eastAsia="宋体" w:hAnsi="Courier New" w:cs="Courier New" w:hint="eastAsia"/>
          <w:szCs w:val="24"/>
        </w:rPr>
        <w:t>;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/*--------检查测试数据是否正确---------*/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Pr="00333013">
        <w:rPr>
          <w:rFonts w:ascii="宋体" w:eastAsia="宋体" w:hAnsi="宋体" w:cs="Times New Roman"/>
          <w:szCs w:val="21"/>
        </w:rPr>
        <w:t>tradeInfo</w:t>
      </w:r>
      <w:proofErr w:type="spellEnd"/>
    </w:p>
    <w:p w:rsidR="00333013" w:rsidRPr="00333013" w:rsidRDefault="00333013" w:rsidP="00333013">
      <w:pPr>
        <w:keepNext/>
        <w:keepLines/>
        <w:spacing w:before="260" w:after="260" w:line="416" w:lineRule="auto"/>
        <w:outlineLvl w:val="2"/>
        <w:rPr>
          <w:rFonts w:ascii="Times New Roman" w:eastAsia="宋体" w:hAnsi="Times New Roman" w:cs="Times New Roman"/>
          <w:b/>
          <w:bCs/>
          <w:sz w:val="32"/>
          <w:szCs w:val="32"/>
        </w:rPr>
      </w:pPr>
      <w:bookmarkStart w:id="24" w:name="_Toc339568338"/>
      <w:bookmarkStart w:id="25" w:name="_Toc339568816"/>
      <w:bookmarkStart w:id="26" w:name="_Toc339654337"/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2.4 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编写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SQL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语句实现银行的日常业务</w:t>
      </w:r>
      <w:bookmarkEnd w:id="24"/>
      <w:bookmarkEnd w:id="25"/>
      <w:bookmarkEnd w:id="26"/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1.修改客户密码</w:t>
      </w:r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黑体" w:cs="Times New Roman"/>
          <w:szCs w:val="21"/>
        </w:rPr>
      </w:pPr>
      <w:r w:rsidRPr="00333013">
        <w:rPr>
          <w:rFonts w:ascii="黑体" w:eastAsia="黑体" w:hAnsi="黑体" w:cs="Times New Roman" w:hint="eastAsia"/>
          <w:szCs w:val="21"/>
        </w:rPr>
        <w:t>任务描述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修改张三（6227 2666 1234 5678）银行卡密码为</w:t>
      </w:r>
      <w:r w:rsidR="00DA37D1">
        <w:rPr>
          <w:rFonts w:ascii="宋体" w:eastAsia="宋体" w:hAnsi="宋体" w:cs="Times New Roman" w:hint="eastAsia"/>
          <w:szCs w:val="21"/>
        </w:rPr>
        <w:t>“</w:t>
      </w:r>
      <w:r w:rsidRPr="00333013">
        <w:rPr>
          <w:rFonts w:ascii="宋体" w:eastAsia="宋体" w:hAnsi="宋体" w:cs="Times New Roman" w:hint="eastAsia"/>
          <w:szCs w:val="21"/>
        </w:rPr>
        <w:t>123456</w:t>
      </w:r>
      <w:r w:rsidR="00DA37D1">
        <w:rPr>
          <w:rFonts w:ascii="宋体" w:eastAsia="宋体" w:hAnsi="宋体" w:cs="Times New Roman" w:hint="eastAsia"/>
          <w:szCs w:val="21"/>
        </w:rPr>
        <w:t>”</w:t>
      </w:r>
      <w:r w:rsidRPr="00333013">
        <w:rPr>
          <w:rFonts w:ascii="宋体" w:eastAsia="宋体" w:hAnsi="宋体" w:cs="Times New Roman" w:hint="eastAsia"/>
          <w:szCs w:val="21"/>
        </w:rPr>
        <w:t>，修改李四（卡号为6227 2666 4312 3455）银行卡密码为</w:t>
      </w:r>
      <w:r w:rsidR="00DA37D1">
        <w:rPr>
          <w:rFonts w:ascii="宋体" w:eastAsia="宋体" w:hAnsi="宋体" w:cs="Times New Roman" w:hint="eastAsia"/>
          <w:szCs w:val="21"/>
        </w:rPr>
        <w:t>“</w:t>
      </w:r>
      <w:r w:rsidRPr="00333013">
        <w:rPr>
          <w:rFonts w:ascii="宋体" w:eastAsia="宋体" w:hAnsi="宋体" w:cs="Times New Roman" w:hint="eastAsia"/>
          <w:szCs w:val="21"/>
        </w:rPr>
        <w:t>123123</w:t>
      </w:r>
      <w:r w:rsidR="00DA37D1">
        <w:rPr>
          <w:rFonts w:ascii="宋体" w:eastAsia="宋体" w:hAnsi="宋体" w:cs="Times New Roman" w:hint="eastAsia"/>
          <w:szCs w:val="21"/>
        </w:rPr>
        <w:t>”</w:t>
      </w:r>
      <w:r w:rsidRPr="00333013">
        <w:rPr>
          <w:rFonts w:ascii="宋体" w:eastAsia="宋体" w:hAnsi="宋体" w:cs="Times New Roman" w:hint="eastAsia"/>
          <w:szCs w:val="21"/>
        </w:rPr>
        <w:t>。</w:t>
      </w:r>
    </w:p>
    <w:p w:rsidR="00DA37D1" w:rsidRDefault="00DA37D1" w:rsidP="00DA37D1">
      <w:pPr>
        <w:ind w:firstLine="420"/>
        <w:rPr>
          <w:rFonts w:ascii="宋体" w:eastAsia="宋体" w:hAnsi="宋体" w:cs="Times New Roman"/>
          <w:szCs w:val="21"/>
        </w:rPr>
      </w:pPr>
    </w:p>
    <w:p w:rsidR="00333013" w:rsidRPr="00DA37D1" w:rsidRDefault="00333013" w:rsidP="00DA37D1">
      <w:pPr>
        <w:ind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>参考答案</w:t>
      </w:r>
    </w:p>
    <w:p w:rsidR="00333013" w:rsidRPr="00DA37D1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>/*---------修改密码-----*/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UPDATE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SET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333013">
        <w:rPr>
          <w:rFonts w:ascii="宋体" w:eastAsia="宋体" w:hAnsi="宋体" w:cs="Times New Roman"/>
          <w:szCs w:val="21"/>
        </w:rPr>
        <w:t>pass</w:t>
      </w:r>
      <w:r w:rsidRPr="00333013">
        <w:rPr>
          <w:rFonts w:ascii="宋体" w:eastAsia="宋体" w:hAnsi="宋体" w:cs="Times New Roman" w:hint="eastAsia"/>
          <w:szCs w:val="21"/>
        </w:rPr>
        <w:t>ord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='123456'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 xml:space="preserve">6227 2666 </w:t>
      </w:r>
      <w:r w:rsidRPr="00333013">
        <w:rPr>
          <w:rFonts w:ascii="宋体" w:eastAsia="宋体" w:hAnsi="宋体" w:cs="Times New Roman"/>
          <w:szCs w:val="21"/>
        </w:rPr>
        <w:t>1234 5678</w:t>
      </w:r>
      <w:r w:rsidRPr="00333013">
        <w:rPr>
          <w:rFonts w:ascii="Courier New" w:eastAsia="宋体" w:hAnsi="Courier New" w:cs="Courier New"/>
          <w:szCs w:val="24"/>
        </w:rPr>
        <w:t>'</w:t>
      </w:r>
      <w:r w:rsidR="00773002">
        <w:rPr>
          <w:rFonts w:ascii="Courier New" w:eastAsia="宋体" w:hAnsi="Courier New" w:cs="Courier New" w:hint="eastAsia"/>
          <w:szCs w:val="24"/>
        </w:rPr>
        <w:t>;</w:t>
      </w:r>
      <w:r w:rsidRPr="00333013">
        <w:rPr>
          <w:rFonts w:ascii="宋体" w:eastAsia="宋体" w:hAnsi="宋体" w:cs="Times New Roman"/>
          <w:szCs w:val="21"/>
        </w:rPr>
        <w:t xml:space="preserve"> 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UPDATE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SET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333013">
        <w:rPr>
          <w:rFonts w:ascii="宋体" w:eastAsia="宋体" w:hAnsi="宋体" w:cs="Times New Roman"/>
          <w:szCs w:val="21"/>
        </w:rPr>
        <w:t>pass</w:t>
      </w:r>
      <w:r w:rsidRPr="00333013">
        <w:rPr>
          <w:rFonts w:ascii="宋体" w:eastAsia="宋体" w:hAnsi="宋体" w:cs="Times New Roman" w:hint="eastAsia"/>
          <w:szCs w:val="21"/>
        </w:rPr>
        <w:t>Word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='123123'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5678</w:t>
      </w:r>
      <w:r w:rsidRPr="00333013">
        <w:rPr>
          <w:rFonts w:ascii="宋体" w:eastAsia="宋体" w:hAnsi="宋体" w:cs="Times New Roman"/>
          <w:szCs w:val="21"/>
        </w:rPr>
        <w:t xml:space="preserve"> 1</w:t>
      </w:r>
      <w:r w:rsidRPr="00333013">
        <w:rPr>
          <w:rFonts w:ascii="宋体" w:eastAsia="宋体" w:hAnsi="宋体" w:cs="Times New Roman" w:hint="eastAsia"/>
          <w:szCs w:val="21"/>
        </w:rPr>
        <w:t>2</w:t>
      </w:r>
      <w:r w:rsidRPr="00333013">
        <w:rPr>
          <w:rFonts w:ascii="宋体" w:eastAsia="宋体" w:hAnsi="宋体" w:cs="Times New Roman"/>
          <w:szCs w:val="21"/>
        </w:rPr>
        <w:t>34</w:t>
      </w:r>
      <w:r w:rsidRPr="00333013">
        <w:rPr>
          <w:rFonts w:ascii="Courier New" w:eastAsia="宋体" w:hAnsi="Courier New" w:cs="Courier New"/>
          <w:szCs w:val="24"/>
        </w:rPr>
        <w:t>'</w:t>
      </w:r>
      <w:r w:rsidR="00DA37D1">
        <w:rPr>
          <w:rFonts w:ascii="宋体" w:eastAsia="宋体" w:hAnsi="宋体" w:cs="Times New Roman"/>
          <w:szCs w:val="21"/>
        </w:rPr>
        <w:t>;</w:t>
      </w:r>
    </w:p>
    <w:p w:rsidR="00333013" w:rsidRPr="00333013" w:rsidRDefault="00DA37D1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查询账户信息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="00DA37D1"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2.办理银行卡挂失</w:t>
      </w:r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黑体" w:cs="Times New Roman"/>
          <w:szCs w:val="21"/>
        </w:rPr>
      </w:pPr>
      <w:r w:rsidRPr="00333013">
        <w:rPr>
          <w:rFonts w:ascii="黑体" w:eastAsia="黑体" w:hAnsi="黑体" w:cs="Times New Roman" w:hint="eastAsia"/>
          <w:szCs w:val="21"/>
        </w:rPr>
        <w:t>任务描述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李四（卡号为6227 2666 5678 1234）因银行卡丢失，申请挂失</w:t>
      </w:r>
    </w:p>
    <w:p w:rsidR="00333013" w:rsidRPr="00333013" w:rsidRDefault="00333013" w:rsidP="00B2452A">
      <w:pPr>
        <w:spacing w:beforeLines="50" w:afterLines="50"/>
        <w:ind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/*---------挂失帐号---------*/</w:t>
      </w:r>
    </w:p>
    <w:p w:rsidR="00333013" w:rsidRPr="00333013" w:rsidRDefault="00DA37D1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李四（卡号为卡号为6227 2666 5678 1234）因银行卡丢失，申请挂失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UPDATE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SET</w:t>
      </w:r>
      <w:r w:rsidR="00DA37D1">
        <w:rPr>
          <w:rFonts w:ascii="宋体" w:eastAsia="宋体" w:hAnsi="宋体" w:cs="Times New Roman"/>
          <w:szCs w:val="21"/>
        </w:rPr>
        <w:t xml:space="preserve"> </w:t>
      </w:r>
      <w:proofErr w:type="spellStart"/>
      <w:r w:rsidR="00DA37D1">
        <w:rPr>
          <w:rFonts w:ascii="宋体" w:eastAsia="宋体" w:hAnsi="宋体" w:cs="Times New Roman" w:hint="eastAsia"/>
          <w:szCs w:val="21"/>
        </w:rPr>
        <w:t>i</w:t>
      </w:r>
      <w:r w:rsidR="00DA37D1">
        <w:rPr>
          <w:rFonts w:ascii="宋体" w:eastAsia="宋体" w:hAnsi="宋体" w:cs="Times New Roman"/>
          <w:szCs w:val="21"/>
        </w:rPr>
        <w:t>sReport</w:t>
      </w:r>
      <w:r w:rsidR="00DA37D1">
        <w:rPr>
          <w:rFonts w:ascii="宋体" w:eastAsia="宋体" w:hAnsi="宋体" w:cs="Times New Roman" w:hint="eastAsia"/>
          <w:szCs w:val="21"/>
        </w:rPr>
        <w:t>L</w:t>
      </w:r>
      <w:r w:rsidR="001613AA">
        <w:rPr>
          <w:rFonts w:ascii="宋体" w:eastAsia="宋体" w:hAnsi="宋体" w:cs="Times New Roman"/>
          <w:szCs w:val="21"/>
        </w:rPr>
        <w:t>oss</w:t>
      </w:r>
      <w:proofErr w:type="spellEnd"/>
      <w:r w:rsidR="001613AA">
        <w:rPr>
          <w:rFonts w:ascii="宋体" w:eastAsia="宋体" w:hAnsi="宋体" w:cs="Times New Roman"/>
          <w:szCs w:val="21"/>
        </w:rPr>
        <w:t>=1</w:t>
      </w:r>
      <w:r w:rsidRPr="00333013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333013">
        <w:rPr>
          <w:rFonts w:ascii="宋体" w:eastAsia="宋体" w:hAnsi="宋体" w:cs="Times New Roman"/>
          <w:szCs w:val="21"/>
        </w:rPr>
        <w:t>cardID</w:t>
      </w:r>
      <w:proofErr w:type="spellEnd"/>
      <w:r w:rsidRPr="00333013">
        <w:rPr>
          <w:rFonts w:ascii="宋体" w:eastAsia="宋体" w:hAnsi="宋体" w:cs="Times New Roman"/>
          <w:szCs w:val="21"/>
        </w:rPr>
        <w:t>=</w:t>
      </w:r>
      <w:r w:rsidRPr="00333013">
        <w:rPr>
          <w:rFonts w:ascii="Courier New" w:eastAsia="宋体" w:hAnsi="Courier New" w:cs="Courier New"/>
          <w:szCs w:val="24"/>
        </w:rPr>
        <w:t>'</w:t>
      </w:r>
      <w:r w:rsidRPr="00333013">
        <w:rPr>
          <w:rFonts w:ascii="宋体" w:eastAsia="宋体" w:hAnsi="宋体" w:cs="Times New Roman" w:hint="eastAsia"/>
          <w:szCs w:val="21"/>
        </w:rPr>
        <w:t>6227 2666 5678 1234</w:t>
      </w:r>
      <w:r w:rsidRPr="00333013">
        <w:rPr>
          <w:rFonts w:ascii="Courier New" w:eastAsia="宋体" w:hAnsi="Courier New" w:cs="Courier New"/>
          <w:szCs w:val="24"/>
        </w:rPr>
        <w:t>'</w:t>
      </w:r>
      <w:r w:rsidR="00DA37D1">
        <w:rPr>
          <w:rFonts w:ascii="Courier New" w:eastAsia="宋体" w:hAnsi="Courier New" w:cs="Courier New" w:hint="eastAsia"/>
          <w:szCs w:val="24"/>
        </w:rPr>
        <w:t>;</w:t>
      </w:r>
      <w:r w:rsidRPr="00333013">
        <w:rPr>
          <w:rFonts w:ascii="宋体" w:eastAsia="宋体" w:hAnsi="宋体" w:cs="Times New Roman"/>
          <w:szCs w:val="21"/>
        </w:rPr>
        <w:t xml:space="preserve"> </w:t>
      </w:r>
    </w:p>
    <w:p w:rsidR="00333013" w:rsidRPr="00333013" w:rsidRDefault="00333013" w:rsidP="00DA37D1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Pr="00333013">
        <w:rPr>
          <w:rFonts w:ascii="宋体" w:eastAsia="宋体" w:hAnsi="宋体" w:cs="Times New Roman"/>
          <w:szCs w:val="21"/>
        </w:rPr>
        <w:t>cardInfo</w:t>
      </w:r>
      <w:proofErr w:type="spellEnd"/>
    </w:p>
    <w:p w:rsidR="00333013" w:rsidRPr="00DA37D1" w:rsidRDefault="00333013" w:rsidP="00DA37D1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333013" w:rsidRPr="00DA37D1" w:rsidRDefault="00DA37D1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>#</w:t>
      </w:r>
      <w:r w:rsidR="00333013" w:rsidRPr="00DA37D1">
        <w:rPr>
          <w:rFonts w:ascii="宋体" w:eastAsia="宋体" w:hAnsi="宋体" w:cs="Times New Roman" w:hint="eastAsia"/>
          <w:szCs w:val="21"/>
        </w:rPr>
        <w:t>查看修改密码和挂失结果</w:t>
      </w:r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cardID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卡号,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curID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货币,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savingName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储蓄种类,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openDate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开户日期,</w:t>
      </w:r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 xml:space="preserve">       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openMoney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开户金额,balance 余额,password 密码,</w:t>
      </w:r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       CASE </w:t>
      </w:r>
      <w:proofErr w:type="spellStart"/>
      <w:r w:rsidRPr="00DA37D1">
        <w:rPr>
          <w:rFonts w:ascii="宋体" w:eastAsia="宋体" w:hAnsi="宋体" w:cs="Times New Roman"/>
          <w:szCs w:val="21"/>
        </w:rPr>
        <w:t>isReportLoss</w:t>
      </w:r>
      <w:proofErr w:type="spellEnd"/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lastRenderedPageBreak/>
        <w:t xml:space="preserve">            WHEN 1 THEN '挂失'</w:t>
      </w:r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 xml:space="preserve">            WHEN 0 THEN '未挂失'</w:t>
      </w:r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 xml:space="preserve">       END 是否挂失,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customerName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客户姓名</w:t>
      </w:r>
    </w:p>
    <w:p w:rsidR="00DA37D1" w:rsidRP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FROM </w:t>
      </w:r>
      <w:proofErr w:type="spellStart"/>
      <w:r w:rsidRPr="00DA37D1">
        <w:rPr>
          <w:rFonts w:ascii="宋体" w:eastAsia="宋体" w:hAnsi="宋体" w:cs="Times New Roman"/>
          <w:szCs w:val="21"/>
        </w:rPr>
        <w:t>cardInfo</w:t>
      </w:r>
      <w:proofErr w:type="spellEnd"/>
      <w:r w:rsidRPr="00DA37D1">
        <w:rPr>
          <w:rFonts w:ascii="宋体" w:eastAsia="宋体" w:hAnsi="宋体" w:cs="Times New Roman"/>
          <w:szCs w:val="21"/>
        </w:rPr>
        <w:t xml:space="preserve"> INNER JOIN deposit ON </w:t>
      </w:r>
      <w:proofErr w:type="spellStart"/>
      <w:r w:rsidRPr="00DA37D1">
        <w:rPr>
          <w:rFonts w:ascii="宋体" w:eastAsia="宋体" w:hAnsi="宋体" w:cs="Times New Roman"/>
          <w:szCs w:val="21"/>
        </w:rPr>
        <w:t>cardInfo.savingID</w:t>
      </w:r>
      <w:proofErr w:type="spellEnd"/>
      <w:r w:rsidRPr="00DA37D1">
        <w:rPr>
          <w:rFonts w:ascii="宋体" w:eastAsia="宋体" w:hAnsi="宋体" w:cs="Times New Roman"/>
          <w:szCs w:val="21"/>
        </w:rPr>
        <w:t>=</w:t>
      </w:r>
      <w:proofErr w:type="spellStart"/>
      <w:r w:rsidRPr="00DA37D1">
        <w:rPr>
          <w:rFonts w:ascii="宋体" w:eastAsia="宋体" w:hAnsi="宋体" w:cs="Times New Roman"/>
          <w:szCs w:val="21"/>
        </w:rPr>
        <w:t>deposit.savingID</w:t>
      </w:r>
      <w:proofErr w:type="spellEnd"/>
    </w:p>
    <w:p w:rsidR="00DA37D1" w:rsidRDefault="00DA37D1" w:rsidP="00B2452A">
      <w:pPr>
        <w:spacing w:beforeLines="50" w:afterLines="50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INNER JOIN </w:t>
      </w:r>
      <w:proofErr w:type="spellStart"/>
      <w:r w:rsidRPr="00DA37D1">
        <w:rPr>
          <w:rFonts w:ascii="宋体" w:eastAsia="宋体" w:hAnsi="宋体" w:cs="Times New Roman"/>
          <w:szCs w:val="21"/>
        </w:rPr>
        <w:t>userInfo</w:t>
      </w:r>
      <w:proofErr w:type="spellEnd"/>
      <w:r w:rsidRPr="00DA37D1">
        <w:rPr>
          <w:rFonts w:ascii="宋体" w:eastAsia="宋体" w:hAnsi="宋体" w:cs="Times New Roman"/>
          <w:szCs w:val="21"/>
        </w:rPr>
        <w:t xml:space="preserve"> ON </w:t>
      </w:r>
      <w:proofErr w:type="spellStart"/>
      <w:r w:rsidRPr="00DA37D1">
        <w:rPr>
          <w:rFonts w:ascii="宋体" w:eastAsia="宋体" w:hAnsi="宋体" w:cs="Times New Roman"/>
          <w:szCs w:val="21"/>
        </w:rPr>
        <w:t>cardInfo.customerID</w:t>
      </w:r>
      <w:proofErr w:type="spellEnd"/>
      <w:r w:rsidRPr="00DA37D1">
        <w:rPr>
          <w:rFonts w:ascii="宋体" w:eastAsia="宋体" w:hAnsi="宋体" w:cs="Times New Roman"/>
          <w:szCs w:val="21"/>
        </w:rPr>
        <w:t>=</w:t>
      </w:r>
      <w:proofErr w:type="spellStart"/>
      <w:r w:rsidRPr="00DA37D1">
        <w:rPr>
          <w:rFonts w:ascii="宋体" w:eastAsia="宋体" w:hAnsi="宋体" w:cs="Times New Roman"/>
          <w:szCs w:val="21"/>
        </w:rPr>
        <w:t>userInfo.customerID</w:t>
      </w:r>
      <w:proofErr w:type="spellEnd"/>
      <w:r w:rsidRPr="00DA37D1">
        <w:rPr>
          <w:rFonts w:ascii="宋体" w:eastAsia="宋体" w:hAnsi="宋体" w:cs="Times New Roman"/>
          <w:szCs w:val="21"/>
        </w:rPr>
        <w:t>;</w:t>
      </w:r>
      <w:r w:rsidRPr="00DA37D1">
        <w:rPr>
          <w:rFonts w:ascii="宋体" w:eastAsia="宋体" w:hAnsi="宋体" w:cs="Times New Roman" w:hint="eastAsia"/>
          <w:color w:val="FF0000"/>
          <w:szCs w:val="21"/>
        </w:rPr>
        <w:t xml:space="preserve"> </w:t>
      </w:r>
    </w:p>
    <w:p w:rsidR="00333013" w:rsidRPr="00333013" w:rsidRDefault="00C279CB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>
        <w:rPr>
          <w:rFonts w:ascii="黑体" w:eastAsia="黑体" w:hAnsi="宋体" w:cs="Times New Roman" w:hint="eastAsia"/>
          <w:szCs w:val="21"/>
        </w:rPr>
        <w:t>3</w:t>
      </w:r>
      <w:r w:rsidR="00333013" w:rsidRPr="00333013">
        <w:rPr>
          <w:rFonts w:ascii="黑体" w:eastAsia="黑体" w:hAnsi="宋体" w:cs="Times New Roman" w:hint="eastAsia"/>
          <w:szCs w:val="21"/>
        </w:rPr>
        <w:t>.查询本周开户信息</w:t>
      </w:r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黑体" w:cs="Times New Roman"/>
          <w:szCs w:val="21"/>
        </w:rPr>
      </w:pPr>
      <w:r w:rsidRPr="00333013">
        <w:rPr>
          <w:rFonts w:ascii="黑体" w:eastAsia="黑体" w:hAnsi="黑体" w:cs="Times New Roman" w:hint="eastAsia"/>
          <w:szCs w:val="21"/>
        </w:rPr>
        <w:t>任务描述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黑体" w:eastAsia="黑体" w:hAnsi="黑体" w:cs="Times New Roman" w:hint="eastAsia"/>
          <w:szCs w:val="21"/>
        </w:rPr>
        <w:t xml:space="preserve">    </w:t>
      </w:r>
      <w:r w:rsidRPr="00333013">
        <w:rPr>
          <w:rFonts w:ascii="宋体" w:eastAsia="宋体" w:hAnsi="宋体" w:cs="Times New Roman" w:hint="eastAsia"/>
          <w:szCs w:val="21"/>
        </w:rPr>
        <w:t>查询本周开户的卡号，查询该卡的相关信息。</w:t>
      </w:r>
    </w:p>
    <w:p w:rsidR="00333013" w:rsidRPr="00333013" w:rsidRDefault="00333013" w:rsidP="00B2452A">
      <w:pPr>
        <w:spacing w:beforeLines="50" w:afterLines="50"/>
        <w:ind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提示</w:t>
      </w:r>
    </w:p>
    <w:p w:rsidR="00AB047B" w:rsidRDefault="00333013" w:rsidP="00333013">
      <w:pPr>
        <w:tabs>
          <w:tab w:val="left" w:pos="405"/>
        </w:tabs>
        <w:rPr>
          <w:rFonts w:ascii="Verdana" w:hAnsi="Verdana"/>
          <w:color w:val="000000"/>
          <w:szCs w:val="21"/>
          <w:shd w:val="clear" w:color="auto" w:fill="FDFCF8"/>
        </w:rPr>
      </w:pPr>
      <w:r w:rsidRPr="00333013">
        <w:rPr>
          <w:rFonts w:ascii="黑体" w:eastAsia="黑体" w:hAnsi="黑体" w:cs="Times New Roman"/>
          <w:szCs w:val="21"/>
        </w:rPr>
        <w:tab/>
      </w:r>
      <w:r w:rsidR="00AB047B">
        <w:rPr>
          <w:rFonts w:ascii="Verdana" w:hAnsi="Verdana"/>
          <w:color w:val="000000"/>
          <w:szCs w:val="21"/>
          <w:shd w:val="clear" w:color="auto" w:fill="FDFCF8"/>
        </w:rPr>
        <w:t xml:space="preserve">DATE_SUB() </w:t>
      </w:r>
      <w:r w:rsidR="00AB047B">
        <w:rPr>
          <w:rFonts w:ascii="Verdana" w:hAnsi="Verdana"/>
          <w:color w:val="000000"/>
          <w:szCs w:val="21"/>
          <w:shd w:val="clear" w:color="auto" w:fill="FDFCF8"/>
        </w:rPr>
        <w:t>函数从日期减去指定的时间间隔。</w:t>
      </w:r>
    </w:p>
    <w:p w:rsidR="00AB047B" w:rsidRPr="002467FA" w:rsidRDefault="00AB047B" w:rsidP="002467FA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r w:rsidRPr="002467FA">
        <w:rPr>
          <w:rFonts w:ascii="宋体" w:eastAsia="宋体" w:hAnsi="宋体" w:cs="Times New Roman" w:hint="eastAsia"/>
          <w:szCs w:val="21"/>
        </w:rPr>
        <w:t>语法：</w:t>
      </w:r>
    </w:p>
    <w:p w:rsidR="00333013" w:rsidRPr="002467FA" w:rsidRDefault="00AB047B" w:rsidP="002467FA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r w:rsidRPr="002467FA">
        <w:rPr>
          <w:rFonts w:ascii="宋体" w:eastAsia="宋体" w:hAnsi="宋体" w:cs="Times New Roman" w:hint="eastAsia"/>
          <w:szCs w:val="21"/>
        </w:rPr>
        <w:t>DATE_SUB(</w:t>
      </w:r>
      <w:proofErr w:type="spellStart"/>
      <w:r w:rsidRPr="002467FA">
        <w:rPr>
          <w:rFonts w:ascii="宋体" w:eastAsia="宋体" w:hAnsi="宋体" w:cs="Times New Roman" w:hint="eastAsia"/>
          <w:szCs w:val="21"/>
        </w:rPr>
        <w:t>date,INTERVAL</w:t>
      </w:r>
      <w:proofErr w:type="spellEnd"/>
      <w:r w:rsidRPr="002467FA">
        <w:rPr>
          <w:rFonts w:ascii="宋体" w:eastAsia="宋体" w:hAnsi="宋体" w:cs="Times New Roman" w:hint="eastAsia"/>
          <w:szCs w:val="21"/>
        </w:rPr>
        <w:t xml:space="preserve"> </w:t>
      </w:r>
      <w:proofErr w:type="spellStart"/>
      <w:r w:rsidRPr="002467FA">
        <w:rPr>
          <w:rFonts w:ascii="宋体" w:eastAsia="宋体" w:hAnsi="宋体" w:cs="Times New Roman" w:hint="eastAsia"/>
          <w:szCs w:val="21"/>
        </w:rPr>
        <w:t>expr</w:t>
      </w:r>
      <w:proofErr w:type="spellEnd"/>
      <w:r w:rsidRPr="002467FA">
        <w:rPr>
          <w:rFonts w:ascii="宋体" w:eastAsia="宋体" w:hAnsi="宋体" w:cs="Times New Roman" w:hint="eastAsia"/>
          <w:szCs w:val="21"/>
        </w:rPr>
        <w:t xml:space="preserve"> type)</w:t>
      </w:r>
    </w:p>
    <w:p w:rsidR="00AB047B" w:rsidRPr="002467FA" w:rsidRDefault="00AB047B" w:rsidP="002467FA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r w:rsidRPr="002467FA">
        <w:rPr>
          <w:rFonts w:ascii="宋体" w:eastAsia="宋体" w:hAnsi="宋体" w:cs="Times New Roman" w:hint="eastAsia"/>
          <w:szCs w:val="21"/>
        </w:rPr>
        <w:t>参数含义：</w:t>
      </w:r>
    </w:p>
    <w:p w:rsidR="00AB047B" w:rsidRPr="002467FA" w:rsidRDefault="00AB047B" w:rsidP="002467FA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r w:rsidRPr="002467FA">
        <w:rPr>
          <w:rFonts w:ascii="宋体" w:eastAsia="宋体" w:hAnsi="宋体" w:cs="Times New Roman" w:hint="eastAsia"/>
          <w:szCs w:val="21"/>
        </w:rPr>
        <w:t>date-合法的日期表达式</w:t>
      </w:r>
      <w:r w:rsidR="002467FA" w:rsidRPr="002467FA">
        <w:rPr>
          <w:rFonts w:ascii="宋体" w:eastAsia="宋体" w:hAnsi="宋体" w:cs="Times New Roman" w:hint="eastAsia"/>
          <w:szCs w:val="21"/>
        </w:rPr>
        <w:t>。</w:t>
      </w:r>
    </w:p>
    <w:p w:rsidR="002467FA" w:rsidRPr="002467FA" w:rsidRDefault="002467FA" w:rsidP="002467FA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proofErr w:type="spellStart"/>
      <w:r w:rsidRPr="002467FA">
        <w:rPr>
          <w:rFonts w:ascii="宋体" w:eastAsia="宋体" w:hAnsi="宋体" w:cs="Times New Roman" w:hint="eastAsia"/>
          <w:szCs w:val="21"/>
        </w:rPr>
        <w:t>expr</w:t>
      </w:r>
      <w:proofErr w:type="spellEnd"/>
      <w:r w:rsidRPr="002467FA">
        <w:rPr>
          <w:rFonts w:ascii="宋体" w:eastAsia="宋体" w:hAnsi="宋体" w:cs="Times New Roman" w:hint="eastAsia"/>
          <w:szCs w:val="21"/>
        </w:rPr>
        <w:t>-指定的时间间隔。</w:t>
      </w:r>
    </w:p>
    <w:p w:rsidR="002467FA" w:rsidRPr="002467FA" w:rsidRDefault="002467FA" w:rsidP="002467FA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r w:rsidRPr="002467FA">
        <w:rPr>
          <w:rFonts w:ascii="宋体" w:eastAsia="宋体" w:hAnsi="宋体" w:cs="Times New Roman" w:hint="eastAsia"/>
          <w:szCs w:val="21"/>
        </w:rPr>
        <w:t>type-间隔类型，有</w:t>
      </w:r>
      <w:proofErr w:type="spellStart"/>
      <w:r w:rsidRPr="002467FA">
        <w:rPr>
          <w:rFonts w:ascii="宋体" w:eastAsia="宋体" w:hAnsi="宋体" w:cs="Times New Roman" w:hint="eastAsia"/>
          <w:szCs w:val="21"/>
        </w:rPr>
        <w:t>microsecond,second,minute,hour,day,week,month,year</w:t>
      </w:r>
      <w:proofErr w:type="spellEnd"/>
      <w:r w:rsidRPr="002467FA">
        <w:rPr>
          <w:rFonts w:ascii="宋体" w:eastAsia="宋体" w:hAnsi="宋体" w:cs="Times New Roman" w:hint="eastAsia"/>
          <w:szCs w:val="21"/>
        </w:rPr>
        <w:t>等。</w:t>
      </w:r>
    </w:p>
    <w:p w:rsidR="00333013" w:rsidRPr="00333013" w:rsidRDefault="00333013" w:rsidP="00B2452A">
      <w:pPr>
        <w:spacing w:beforeLines="50" w:afterLines="50"/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333013" w:rsidP="00333013">
      <w:pPr>
        <w:tabs>
          <w:tab w:val="left" w:pos="720"/>
        </w:tabs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/*--------查询本周开户的卡号,显示该卡相关信息-----------------*/</w:t>
      </w:r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c.cardID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卡号,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u.customerName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客户姓名</w:t>
      </w:r>
      <w:r w:rsidR="00AB047B">
        <w:rPr>
          <w:rFonts w:ascii="宋体" w:eastAsia="宋体" w:hAnsi="宋体" w:cs="Times New Roman" w:hint="eastAsia"/>
          <w:szCs w:val="21"/>
        </w:rPr>
        <w:t>,</w:t>
      </w:r>
      <w:proofErr w:type="spellStart"/>
      <w:r w:rsidR="00AB047B">
        <w:rPr>
          <w:rFonts w:ascii="宋体" w:eastAsia="宋体" w:hAnsi="宋体" w:cs="Times New Roman" w:hint="eastAsia"/>
          <w:szCs w:val="21"/>
        </w:rPr>
        <w:t>c.cu</w:t>
      </w:r>
      <w:r w:rsidR="00AB047B">
        <w:rPr>
          <w:rFonts w:ascii="宋体" w:eastAsia="宋体" w:hAnsi="宋体" w:cs="Times New Roman"/>
          <w:szCs w:val="21"/>
        </w:rPr>
        <w:t>r</w:t>
      </w:r>
      <w:r w:rsidRPr="00DA37D1">
        <w:rPr>
          <w:rFonts w:ascii="宋体" w:eastAsia="宋体" w:hAnsi="宋体" w:cs="Times New Roman" w:hint="eastAsia"/>
          <w:szCs w:val="21"/>
        </w:rPr>
        <w:t>ID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货币,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d.savingName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存款类型, 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c.openDate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开户日期,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c.openMoney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开户金额,</w:t>
      </w:r>
      <w:proofErr w:type="spellStart"/>
      <w:r w:rsidRPr="00DA37D1">
        <w:rPr>
          <w:rFonts w:ascii="宋体" w:eastAsia="宋体" w:hAnsi="宋体" w:cs="Times New Roman" w:hint="eastAsia"/>
          <w:szCs w:val="21"/>
        </w:rPr>
        <w:t>c.balance</w:t>
      </w:r>
      <w:proofErr w:type="spellEnd"/>
      <w:r w:rsidRPr="00DA37D1">
        <w:rPr>
          <w:rFonts w:ascii="宋体" w:eastAsia="宋体" w:hAnsi="宋体" w:cs="Times New Roman" w:hint="eastAsia"/>
          <w:szCs w:val="21"/>
        </w:rPr>
        <w:t xml:space="preserve"> 存款余额,</w:t>
      </w:r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CASE </w:t>
      </w:r>
      <w:proofErr w:type="spellStart"/>
      <w:r w:rsidRPr="00DA37D1">
        <w:rPr>
          <w:rFonts w:ascii="宋体" w:eastAsia="宋体" w:hAnsi="宋体" w:cs="Times New Roman"/>
          <w:szCs w:val="21"/>
        </w:rPr>
        <w:t>c.isReportLoss</w:t>
      </w:r>
      <w:proofErr w:type="spellEnd"/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</w:t>
      </w:r>
      <w:r w:rsidRPr="00DA37D1">
        <w:rPr>
          <w:rFonts w:ascii="宋体" w:eastAsia="宋体" w:hAnsi="宋体" w:cs="Times New Roman" w:hint="eastAsia"/>
          <w:szCs w:val="21"/>
        </w:rPr>
        <w:t>WHEN 1 THEN '挂失账户'</w:t>
      </w:r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</w:t>
      </w:r>
      <w:r w:rsidRPr="00DA37D1">
        <w:rPr>
          <w:rFonts w:ascii="宋体" w:eastAsia="宋体" w:hAnsi="宋体" w:cs="Times New Roman" w:hint="eastAsia"/>
          <w:szCs w:val="21"/>
        </w:rPr>
        <w:t>WHEN 0 THEN '正常账户'</w:t>
      </w:r>
    </w:p>
    <w:p w:rsidR="00DA37D1" w:rsidRPr="00DA37D1" w:rsidRDefault="00C75F32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</w:t>
      </w:r>
      <w:r w:rsidR="00DA37D1" w:rsidRPr="00DA37D1">
        <w:rPr>
          <w:rFonts w:ascii="宋体" w:eastAsia="宋体" w:hAnsi="宋体" w:cs="Times New Roman" w:hint="eastAsia"/>
          <w:szCs w:val="21"/>
        </w:rPr>
        <w:t>END 账户状态</w:t>
      </w:r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FROM </w:t>
      </w:r>
      <w:proofErr w:type="spellStart"/>
      <w:r w:rsidRPr="00DA37D1">
        <w:rPr>
          <w:rFonts w:ascii="宋体" w:eastAsia="宋体" w:hAnsi="宋体" w:cs="Times New Roman"/>
          <w:szCs w:val="21"/>
        </w:rPr>
        <w:t>cardInfo</w:t>
      </w:r>
      <w:proofErr w:type="spellEnd"/>
      <w:r w:rsidRPr="00DA37D1">
        <w:rPr>
          <w:rFonts w:ascii="宋体" w:eastAsia="宋体" w:hAnsi="宋体" w:cs="Times New Roman"/>
          <w:szCs w:val="21"/>
        </w:rPr>
        <w:t xml:space="preserve"> c INNER JOIN </w:t>
      </w:r>
      <w:proofErr w:type="spellStart"/>
      <w:r w:rsidRPr="00DA37D1">
        <w:rPr>
          <w:rFonts w:ascii="宋体" w:eastAsia="宋体" w:hAnsi="宋体" w:cs="Times New Roman"/>
          <w:szCs w:val="21"/>
        </w:rPr>
        <w:t>userInfo</w:t>
      </w:r>
      <w:proofErr w:type="spellEnd"/>
      <w:r w:rsidRPr="00DA37D1">
        <w:rPr>
          <w:rFonts w:ascii="宋体" w:eastAsia="宋体" w:hAnsi="宋体" w:cs="Times New Roman"/>
          <w:szCs w:val="21"/>
        </w:rPr>
        <w:t xml:space="preserve"> u ON </w:t>
      </w:r>
      <w:proofErr w:type="spellStart"/>
      <w:r w:rsidRPr="00DA37D1">
        <w:rPr>
          <w:rFonts w:ascii="宋体" w:eastAsia="宋体" w:hAnsi="宋体" w:cs="Times New Roman"/>
          <w:szCs w:val="21"/>
        </w:rPr>
        <w:t>c.customerID</w:t>
      </w:r>
      <w:proofErr w:type="spellEnd"/>
      <w:r w:rsidRPr="00DA37D1">
        <w:rPr>
          <w:rFonts w:ascii="宋体" w:eastAsia="宋体" w:hAnsi="宋体" w:cs="Times New Roman"/>
          <w:szCs w:val="21"/>
        </w:rPr>
        <w:t>=</w:t>
      </w:r>
      <w:proofErr w:type="spellStart"/>
      <w:r w:rsidRPr="00DA37D1">
        <w:rPr>
          <w:rFonts w:ascii="宋体" w:eastAsia="宋体" w:hAnsi="宋体" w:cs="Times New Roman"/>
          <w:szCs w:val="21"/>
        </w:rPr>
        <w:t>u.customerID</w:t>
      </w:r>
      <w:proofErr w:type="spellEnd"/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INNER JOIN deposit d ON </w:t>
      </w:r>
      <w:proofErr w:type="spellStart"/>
      <w:r w:rsidRPr="00DA37D1">
        <w:rPr>
          <w:rFonts w:ascii="宋体" w:eastAsia="宋体" w:hAnsi="宋体" w:cs="Times New Roman"/>
          <w:szCs w:val="21"/>
        </w:rPr>
        <w:t>c.savingID</w:t>
      </w:r>
      <w:proofErr w:type="spellEnd"/>
      <w:r w:rsidRPr="00DA37D1">
        <w:rPr>
          <w:rFonts w:ascii="宋体" w:eastAsia="宋体" w:hAnsi="宋体" w:cs="Times New Roman"/>
          <w:szCs w:val="21"/>
        </w:rPr>
        <w:t>=</w:t>
      </w:r>
      <w:proofErr w:type="spellStart"/>
      <w:r w:rsidRPr="00DA37D1">
        <w:rPr>
          <w:rFonts w:ascii="宋体" w:eastAsia="宋体" w:hAnsi="宋体" w:cs="Times New Roman"/>
          <w:szCs w:val="21"/>
        </w:rPr>
        <w:t>d.savingID</w:t>
      </w:r>
      <w:proofErr w:type="spellEnd"/>
    </w:p>
    <w:p w:rsid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WHERE </w:t>
      </w:r>
      <w:proofErr w:type="spellStart"/>
      <w:r w:rsidRPr="00DA37D1">
        <w:rPr>
          <w:rFonts w:ascii="宋体" w:eastAsia="宋体" w:hAnsi="宋体" w:cs="Times New Roman"/>
          <w:szCs w:val="21"/>
        </w:rPr>
        <w:t>openDate</w:t>
      </w:r>
      <w:proofErr w:type="spellEnd"/>
      <w:r w:rsidRPr="00DA37D1">
        <w:rPr>
          <w:rFonts w:ascii="宋体" w:eastAsia="宋体" w:hAnsi="宋体" w:cs="Times New Roman"/>
          <w:szCs w:val="21"/>
        </w:rPr>
        <w:t>&gt;DATE_SUB(CURDATE(),INTERVAL 1 WEEK);</w:t>
      </w:r>
    </w:p>
    <w:p w:rsidR="00333013" w:rsidRPr="00333013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DA37D1">
        <w:rPr>
          <w:rFonts w:ascii="宋体" w:eastAsia="宋体" w:hAnsi="宋体" w:cs="Times New Roman" w:hint="eastAsia"/>
          <w:szCs w:val="21"/>
        </w:rPr>
        <w:t xml:space="preserve"> </w:t>
      </w:r>
      <w:r w:rsidR="00C279CB">
        <w:rPr>
          <w:rFonts w:ascii="黑体" w:eastAsia="黑体" w:hAnsi="宋体" w:cs="Times New Roman" w:hint="eastAsia"/>
          <w:szCs w:val="21"/>
        </w:rPr>
        <w:t>4</w:t>
      </w:r>
      <w:r w:rsidR="00333013" w:rsidRPr="00333013">
        <w:rPr>
          <w:rFonts w:ascii="黑体" w:eastAsia="黑体" w:hAnsi="宋体" w:cs="Times New Roman" w:hint="eastAsia"/>
          <w:szCs w:val="21"/>
        </w:rPr>
        <w:t>.查询本月交易金额最高的卡号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任务描述</w:t>
      </w:r>
    </w:p>
    <w:p w:rsidR="00333013" w:rsidRPr="00333013" w:rsidRDefault="00333013" w:rsidP="00333013">
      <w:pPr>
        <w:tabs>
          <w:tab w:val="left" w:pos="720"/>
        </w:tabs>
        <w:ind w:left="435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查询本月存、取款交易金额最高的卡号信息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提示</w:t>
      </w:r>
    </w:p>
    <w:p w:rsidR="00333013" w:rsidRPr="00333013" w:rsidRDefault="00333013" w:rsidP="00333013">
      <w:pPr>
        <w:tabs>
          <w:tab w:val="left" w:pos="720"/>
        </w:tabs>
        <w:ind w:left="435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在交易信息表中，采用子查询和DISTINCT去掉重复的卡号。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lastRenderedPageBreak/>
        <w:t>参考答案</w:t>
      </w:r>
    </w:p>
    <w:p w:rsidR="00333013" w:rsidRPr="00333013" w:rsidRDefault="00333013" w:rsidP="00333013">
      <w:pPr>
        <w:tabs>
          <w:tab w:val="left" w:pos="720"/>
        </w:tabs>
        <w:ind w:left="435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/*---------查询本月交易金额最高的卡号----------------------*/</w:t>
      </w:r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SELECT DISTINCT </w:t>
      </w:r>
      <w:proofErr w:type="spellStart"/>
      <w:r w:rsidRPr="00DA37D1">
        <w:rPr>
          <w:rFonts w:ascii="宋体" w:eastAsia="宋体" w:hAnsi="宋体" w:cs="Times New Roman"/>
          <w:szCs w:val="21"/>
        </w:rPr>
        <w:t>cardID</w:t>
      </w:r>
      <w:proofErr w:type="spellEnd"/>
      <w:r w:rsidRPr="00DA37D1">
        <w:rPr>
          <w:rFonts w:ascii="宋体" w:eastAsia="宋体" w:hAnsi="宋体" w:cs="Times New Roman"/>
          <w:szCs w:val="21"/>
        </w:rPr>
        <w:t xml:space="preserve"> FROM </w:t>
      </w:r>
      <w:proofErr w:type="spellStart"/>
      <w:r w:rsidRPr="00DA37D1">
        <w:rPr>
          <w:rFonts w:ascii="宋体" w:eastAsia="宋体" w:hAnsi="宋体" w:cs="Times New Roman"/>
          <w:szCs w:val="21"/>
        </w:rPr>
        <w:t>tradeInfo</w:t>
      </w:r>
      <w:proofErr w:type="spellEnd"/>
    </w:p>
    <w:p w:rsidR="00DA37D1" w:rsidRP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WHERE </w:t>
      </w:r>
      <w:proofErr w:type="spellStart"/>
      <w:r w:rsidRPr="00DA37D1">
        <w:rPr>
          <w:rFonts w:ascii="宋体" w:eastAsia="宋体" w:hAnsi="宋体" w:cs="Times New Roman"/>
          <w:szCs w:val="21"/>
        </w:rPr>
        <w:t>tradeMoney</w:t>
      </w:r>
      <w:proofErr w:type="spellEnd"/>
      <w:r w:rsidRPr="00DA37D1">
        <w:rPr>
          <w:rFonts w:ascii="宋体" w:eastAsia="宋体" w:hAnsi="宋体" w:cs="Times New Roman"/>
          <w:szCs w:val="21"/>
        </w:rPr>
        <w:t>=(SELECT MAX(</w:t>
      </w:r>
      <w:proofErr w:type="spellStart"/>
      <w:r w:rsidRPr="00DA37D1">
        <w:rPr>
          <w:rFonts w:ascii="宋体" w:eastAsia="宋体" w:hAnsi="宋体" w:cs="Times New Roman"/>
          <w:szCs w:val="21"/>
        </w:rPr>
        <w:t>tradeMoney</w:t>
      </w:r>
      <w:proofErr w:type="spellEnd"/>
      <w:r w:rsidRPr="00DA37D1">
        <w:rPr>
          <w:rFonts w:ascii="宋体" w:eastAsia="宋体" w:hAnsi="宋体" w:cs="Times New Roman"/>
          <w:szCs w:val="21"/>
        </w:rPr>
        <w:t xml:space="preserve">) FROM </w:t>
      </w:r>
      <w:proofErr w:type="spellStart"/>
      <w:r w:rsidRPr="00DA37D1">
        <w:rPr>
          <w:rFonts w:ascii="宋体" w:eastAsia="宋体" w:hAnsi="宋体" w:cs="Times New Roman"/>
          <w:szCs w:val="21"/>
        </w:rPr>
        <w:t>tradeInfo</w:t>
      </w:r>
      <w:proofErr w:type="spellEnd"/>
    </w:p>
    <w:p w:rsidR="00DA37D1" w:rsidRDefault="00DA37D1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DA37D1">
        <w:rPr>
          <w:rFonts w:ascii="宋体" w:eastAsia="宋体" w:hAnsi="宋体" w:cs="Times New Roman"/>
          <w:szCs w:val="21"/>
        </w:rPr>
        <w:t xml:space="preserve">                  WHERE </w:t>
      </w:r>
      <w:proofErr w:type="spellStart"/>
      <w:r w:rsidRPr="00DA37D1">
        <w:rPr>
          <w:rFonts w:ascii="宋体" w:eastAsia="宋体" w:hAnsi="宋体" w:cs="Times New Roman"/>
          <w:szCs w:val="21"/>
        </w:rPr>
        <w:t>tradeDate</w:t>
      </w:r>
      <w:proofErr w:type="spellEnd"/>
      <w:r w:rsidRPr="00DA37D1">
        <w:rPr>
          <w:rFonts w:ascii="宋体" w:eastAsia="宋体" w:hAnsi="宋体" w:cs="Times New Roman"/>
          <w:szCs w:val="21"/>
        </w:rPr>
        <w:t>&gt;DATE_SUB(CURDATE(),INTERVAL 1 MONTH));</w:t>
      </w:r>
      <w:r w:rsidRPr="00DA37D1">
        <w:rPr>
          <w:rFonts w:ascii="宋体" w:eastAsia="宋体" w:hAnsi="宋体" w:cs="Times New Roman" w:hint="eastAsia"/>
          <w:szCs w:val="21"/>
        </w:rPr>
        <w:t xml:space="preserve"> </w:t>
      </w:r>
    </w:p>
    <w:p w:rsidR="00333013" w:rsidRPr="00333013" w:rsidRDefault="00C279CB" w:rsidP="00B2452A">
      <w:pPr>
        <w:tabs>
          <w:tab w:val="left" w:pos="720"/>
        </w:tabs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>
        <w:rPr>
          <w:rFonts w:ascii="黑体" w:eastAsia="黑体" w:hAnsi="宋体" w:cs="Times New Roman" w:hint="eastAsia"/>
          <w:szCs w:val="21"/>
        </w:rPr>
        <w:t>5</w:t>
      </w:r>
      <w:r w:rsidR="00333013" w:rsidRPr="00333013">
        <w:rPr>
          <w:rFonts w:ascii="黑体" w:eastAsia="黑体" w:hAnsi="宋体" w:cs="Times New Roman" w:hint="eastAsia"/>
          <w:szCs w:val="21"/>
        </w:rPr>
        <w:t>.查询挂失客户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任务描述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查询挂失帐号的客户信息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提示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利用子查询IN的方式或内部连接INNER JOIN。</w:t>
      </w:r>
    </w:p>
    <w:p w:rsidR="00333013" w:rsidRPr="00333013" w:rsidRDefault="00333013" w:rsidP="00B2452A">
      <w:pPr>
        <w:spacing w:beforeLines="50" w:afterLines="50"/>
        <w:rPr>
          <w:rFonts w:ascii="黑体" w:eastAsia="黑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</w:t>
      </w: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/*---------查询挂失帐号的客户信息---------------------*/</w:t>
      </w:r>
    </w:p>
    <w:p w:rsidR="00C279CB" w:rsidRPr="00C279CB" w:rsidRDefault="00C279CB" w:rsidP="00B2452A">
      <w:pPr>
        <w:tabs>
          <w:tab w:val="left" w:pos="720"/>
        </w:tabs>
        <w:spacing w:beforeLines="50" w:afterLines="50"/>
        <w:ind w:firstLineChars="200" w:firstLine="420"/>
        <w:rPr>
          <w:rFonts w:ascii="宋体" w:eastAsia="宋体" w:hAnsi="宋体" w:cs="Times New Roman"/>
          <w:szCs w:val="21"/>
        </w:rPr>
      </w:pPr>
      <w:r w:rsidRPr="00C279CB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C279CB">
        <w:rPr>
          <w:rFonts w:ascii="宋体" w:eastAsia="宋体" w:hAnsi="宋体" w:cs="Times New Roman" w:hint="eastAsia"/>
          <w:szCs w:val="21"/>
        </w:rPr>
        <w:t>customerName</w:t>
      </w:r>
      <w:proofErr w:type="spellEnd"/>
      <w:r w:rsidRPr="00C279CB">
        <w:rPr>
          <w:rFonts w:ascii="宋体" w:eastAsia="宋体" w:hAnsi="宋体" w:cs="Times New Roman" w:hint="eastAsia"/>
          <w:szCs w:val="21"/>
        </w:rPr>
        <w:t xml:space="preserve"> 客户名称,telephone 联系电话 FROM </w:t>
      </w:r>
      <w:proofErr w:type="spellStart"/>
      <w:r w:rsidRPr="00C279CB">
        <w:rPr>
          <w:rFonts w:ascii="宋体" w:eastAsia="宋体" w:hAnsi="宋体" w:cs="Times New Roman" w:hint="eastAsia"/>
          <w:szCs w:val="21"/>
        </w:rPr>
        <w:t>userInfo</w:t>
      </w:r>
      <w:proofErr w:type="spellEnd"/>
    </w:p>
    <w:p w:rsidR="002467FA" w:rsidRDefault="00C279CB" w:rsidP="00B2452A">
      <w:pPr>
        <w:tabs>
          <w:tab w:val="left" w:pos="720"/>
        </w:tabs>
        <w:spacing w:beforeLines="50" w:afterLines="50"/>
        <w:ind w:leftChars="200" w:left="420"/>
        <w:rPr>
          <w:rFonts w:ascii="宋体" w:eastAsia="宋体" w:hAnsi="宋体" w:cs="Times New Roman"/>
          <w:szCs w:val="21"/>
        </w:rPr>
      </w:pPr>
      <w:r w:rsidRPr="00C279CB">
        <w:rPr>
          <w:rFonts w:ascii="宋体" w:eastAsia="宋体" w:hAnsi="宋体" w:cs="Times New Roman" w:hint="eastAsia"/>
          <w:szCs w:val="21"/>
        </w:rPr>
        <w:t xml:space="preserve">WHERE </w:t>
      </w:r>
      <w:proofErr w:type="spellStart"/>
      <w:r w:rsidRPr="00C279CB">
        <w:rPr>
          <w:rFonts w:ascii="宋体" w:eastAsia="宋体" w:hAnsi="宋体" w:cs="Times New Roman" w:hint="eastAsia"/>
          <w:szCs w:val="21"/>
        </w:rPr>
        <w:t>customerID</w:t>
      </w:r>
      <w:proofErr w:type="spellEnd"/>
      <w:r w:rsidRPr="00C279CB">
        <w:rPr>
          <w:rFonts w:ascii="宋体" w:eastAsia="宋体" w:hAnsi="宋体" w:cs="Times New Roman" w:hint="eastAsia"/>
          <w:szCs w:val="21"/>
        </w:rPr>
        <w:t xml:space="preserve"> IN(SELECT </w:t>
      </w:r>
      <w:proofErr w:type="spellStart"/>
      <w:r w:rsidRPr="00C279CB">
        <w:rPr>
          <w:rFonts w:ascii="宋体" w:eastAsia="宋体" w:hAnsi="宋体" w:cs="Times New Roman" w:hint="eastAsia"/>
          <w:szCs w:val="21"/>
        </w:rPr>
        <w:t>customerID</w:t>
      </w:r>
      <w:proofErr w:type="spellEnd"/>
      <w:r w:rsidRPr="00C279CB">
        <w:rPr>
          <w:rFonts w:ascii="宋体" w:eastAsia="宋体" w:hAnsi="宋体" w:cs="Times New Roman" w:hint="eastAsia"/>
          <w:szCs w:val="21"/>
        </w:rPr>
        <w:t xml:space="preserve"> FR</w:t>
      </w:r>
      <w:r w:rsidR="002467FA">
        <w:rPr>
          <w:rFonts w:ascii="宋体" w:eastAsia="宋体" w:hAnsi="宋体" w:cs="Times New Roman" w:hint="eastAsia"/>
          <w:szCs w:val="21"/>
        </w:rPr>
        <w:t xml:space="preserve">OM </w:t>
      </w:r>
      <w:proofErr w:type="spellStart"/>
      <w:r w:rsidR="002467FA">
        <w:rPr>
          <w:rFonts w:ascii="宋体" w:eastAsia="宋体" w:hAnsi="宋体" w:cs="Times New Roman" w:hint="eastAsia"/>
          <w:szCs w:val="21"/>
        </w:rPr>
        <w:t>cardInfo</w:t>
      </w:r>
      <w:proofErr w:type="spellEnd"/>
      <w:r w:rsidR="002467FA">
        <w:rPr>
          <w:rFonts w:ascii="宋体" w:eastAsia="宋体" w:hAnsi="宋体" w:cs="Times New Roman" w:hint="eastAsia"/>
          <w:szCs w:val="21"/>
        </w:rPr>
        <w:t xml:space="preserve"> WHERE </w:t>
      </w:r>
      <w:proofErr w:type="spellStart"/>
      <w:r w:rsidR="002467FA">
        <w:rPr>
          <w:rFonts w:ascii="宋体" w:eastAsia="宋体" w:hAnsi="宋体" w:cs="Times New Roman" w:hint="eastAsia"/>
          <w:szCs w:val="21"/>
        </w:rPr>
        <w:t>isReportLoss</w:t>
      </w:r>
      <w:proofErr w:type="spellEnd"/>
      <w:r w:rsidR="002467FA">
        <w:rPr>
          <w:rFonts w:ascii="宋体" w:eastAsia="宋体" w:hAnsi="宋体" w:cs="Times New Roman" w:hint="eastAsia"/>
          <w:szCs w:val="21"/>
        </w:rPr>
        <w:t>=1</w:t>
      </w:r>
      <w:r w:rsidRPr="00C279CB">
        <w:rPr>
          <w:rFonts w:ascii="宋体" w:eastAsia="宋体" w:hAnsi="宋体" w:cs="Times New Roman" w:hint="eastAsia"/>
          <w:szCs w:val="21"/>
        </w:rPr>
        <w:t>);</w:t>
      </w:r>
    </w:p>
    <w:p w:rsidR="00333013" w:rsidRPr="00333013" w:rsidRDefault="00C279CB" w:rsidP="00B2452A">
      <w:pPr>
        <w:tabs>
          <w:tab w:val="left" w:pos="720"/>
        </w:tabs>
        <w:spacing w:beforeLines="50" w:afterLines="50"/>
        <w:ind w:leftChars="200" w:left="420"/>
        <w:rPr>
          <w:rFonts w:ascii="黑体" w:eastAsia="黑体" w:hAnsi="宋体" w:cs="Times New Roman"/>
          <w:szCs w:val="21"/>
        </w:rPr>
      </w:pPr>
      <w:r w:rsidRPr="00C279CB">
        <w:rPr>
          <w:rFonts w:ascii="宋体" w:eastAsia="宋体" w:hAnsi="宋体" w:cs="Times New Roman" w:hint="eastAsia"/>
          <w:szCs w:val="21"/>
        </w:rPr>
        <w:t xml:space="preserve"> </w:t>
      </w:r>
      <w:r>
        <w:rPr>
          <w:rFonts w:ascii="黑体" w:eastAsia="黑体" w:hAnsi="宋体" w:cs="Times New Roman" w:hint="eastAsia"/>
          <w:szCs w:val="21"/>
        </w:rPr>
        <w:t>6</w:t>
      </w:r>
      <w:r w:rsidR="00333013" w:rsidRPr="00333013">
        <w:rPr>
          <w:rFonts w:ascii="黑体" w:eastAsia="黑体" w:hAnsi="宋体" w:cs="Times New Roman" w:hint="eastAsia"/>
          <w:szCs w:val="21"/>
        </w:rPr>
        <w:t>.催款提醒业务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任务描述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根据某种业务（如代缴电话费，代缴手机费等）的需要，每个月末，查询出发现客户帐上余额少于200元，由银行统一致电催款。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提示</w:t>
      </w:r>
    </w:p>
    <w:p w:rsidR="00333013" w:rsidRPr="00333013" w:rsidRDefault="00C75F32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利用联接查询</w:t>
      </w:r>
      <w:r w:rsidR="00C47429">
        <w:rPr>
          <w:rFonts w:ascii="宋体" w:eastAsia="宋体" w:hAnsi="宋体" w:cs="Times New Roman" w:hint="eastAsia"/>
          <w:szCs w:val="21"/>
        </w:rPr>
        <w:t>或子查询</w:t>
      </w:r>
      <w:r w:rsidR="00333013" w:rsidRPr="00333013">
        <w:rPr>
          <w:rFonts w:ascii="宋体" w:eastAsia="宋体" w:hAnsi="宋体" w:cs="Times New Roman" w:hint="eastAsia"/>
          <w:szCs w:val="21"/>
        </w:rPr>
        <w:t>。</w:t>
      </w:r>
    </w:p>
    <w:p w:rsidR="00333013" w:rsidRPr="00333013" w:rsidRDefault="00333013" w:rsidP="00B2452A">
      <w:pPr>
        <w:spacing w:beforeLines="50" w:afterLines="5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/*------催款提醒：例如某种业务的需要，每个月末，如果发现用户帐上余额少于200元，将致电催款。---*/</w:t>
      </w:r>
    </w:p>
    <w:p w:rsidR="00C279CB" w:rsidRPr="00C279CB" w:rsidRDefault="00C279CB" w:rsidP="00C279CB">
      <w:pPr>
        <w:ind w:firstLine="420"/>
        <w:rPr>
          <w:rFonts w:ascii="宋体" w:eastAsia="宋体" w:hAnsi="宋体" w:cs="Times New Roman"/>
          <w:szCs w:val="21"/>
        </w:rPr>
      </w:pPr>
      <w:bookmarkStart w:id="27" w:name="_Toc339568339"/>
      <w:bookmarkStart w:id="28" w:name="_Toc339568817"/>
      <w:bookmarkStart w:id="29" w:name="_Toc339654338"/>
      <w:r w:rsidRPr="00C279CB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C279CB">
        <w:rPr>
          <w:rFonts w:ascii="宋体" w:eastAsia="宋体" w:hAnsi="宋体" w:cs="Times New Roman" w:hint="eastAsia"/>
          <w:szCs w:val="21"/>
        </w:rPr>
        <w:t>customerName</w:t>
      </w:r>
      <w:proofErr w:type="spellEnd"/>
      <w:r w:rsidRPr="00C279CB">
        <w:rPr>
          <w:rFonts w:ascii="宋体" w:eastAsia="宋体" w:hAnsi="宋体" w:cs="Times New Roman" w:hint="eastAsia"/>
          <w:szCs w:val="21"/>
        </w:rPr>
        <w:t xml:space="preserve"> 客户名称,telephone 联系电话,balance 存款余额 </w:t>
      </w:r>
    </w:p>
    <w:p w:rsidR="00C279CB" w:rsidRPr="00C279CB" w:rsidRDefault="00C279CB" w:rsidP="00C279CB">
      <w:pPr>
        <w:ind w:firstLine="420"/>
        <w:rPr>
          <w:rFonts w:ascii="宋体" w:eastAsia="宋体" w:hAnsi="宋体" w:cs="Times New Roman"/>
          <w:szCs w:val="21"/>
        </w:rPr>
      </w:pPr>
      <w:r w:rsidRPr="00C279CB">
        <w:rPr>
          <w:rFonts w:ascii="宋体" w:eastAsia="宋体" w:hAnsi="宋体" w:cs="Times New Roman"/>
          <w:szCs w:val="21"/>
        </w:rPr>
        <w:t xml:space="preserve">FROM </w:t>
      </w:r>
      <w:proofErr w:type="spellStart"/>
      <w:r w:rsidRPr="00C279CB">
        <w:rPr>
          <w:rFonts w:ascii="宋体" w:eastAsia="宋体" w:hAnsi="宋体" w:cs="Times New Roman"/>
          <w:szCs w:val="21"/>
        </w:rPr>
        <w:t>userInfo</w:t>
      </w:r>
      <w:proofErr w:type="spellEnd"/>
      <w:r w:rsidRPr="00C279CB">
        <w:rPr>
          <w:rFonts w:ascii="宋体" w:eastAsia="宋体" w:hAnsi="宋体" w:cs="Times New Roman"/>
          <w:szCs w:val="21"/>
        </w:rPr>
        <w:t xml:space="preserve"> INNER JOIN </w:t>
      </w:r>
      <w:proofErr w:type="spellStart"/>
      <w:r w:rsidRPr="00C279CB">
        <w:rPr>
          <w:rFonts w:ascii="宋体" w:eastAsia="宋体" w:hAnsi="宋体" w:cs="Times New Roman"/>
          <w:szCs w:val="21"/>
        </w:rPr>
        <w:t>cardInfo</w:t>
      </w:r>
      <w:proofErr w:type="spellEnd"/>
      <w:r w:rsidRPr="00C279CB">
        <w:rPr>
          <w:rFonts w:ascii="宋体" w:eastAsia="宋体" w:hAnsi="宋体" w:cs="Times New Roman"/>
          <w:szCs w:val="21"/>
        </w:rPr>
        <w:t xml:space="preserve"> ON </w:t>
      </w:r>
      <w:proofErr w:type="spellStart"/>
      <w:r w:rsidRPr="00C279CB">
        <w:rPr>
          <w:rFonts w:ascii="宋体" w:eastAsia="宋体" w:hAnsi="宋体" w:cs="Times New Roman"/>
          <w:szCs w:val="21"/>
        </w:rPr>
        <w:t>cardInfo.customerID</w:t>
      </w:r>
      <w:proofErr w:type="spellEnd"/>
      <w:r w:rsidRPr="00C279CB">
        <w:rPr>
          <w:rFonts w:ascii="宋体" w:eastAsia="宋体" w:hAnsi="宋体" w:cs="Times New Roman"/>
          <w:szCs w:val="21"/>
        </w:rPr>
        <w:t>=</w:t>
      </w:r>
      <w:proofErr w:type="spellStart"/>
      <w:r w:rsidRPr="00C279CB">
        <w:rPr>
          <w:rFonts w:ascii="宋体" w:eastAsia="宋体" w:hAnsi="宋体" w:cs="Times New Roman"/>
          <w:szCs w:val="21"/>
        </w:rPr>
        <w:t>userInfo.customerID</w:t>
      </w:r>
      <w:proofErr w:type="spellEnd"/>
    </w:p>
    <w:p w:rsidR="00C279CB" w:rsidRPr="00C279CB" w:rsidRDefault="00C279CB" w:rsidP="00C279CB">
      <w:pPr>
        <w:ind w:firstLine="420"/>
        <w:rPr>
          <w:rFonts w:ascii="宋体" w:eastAsia="宋体" w:hAnsi="宋体" w:cs="Times New Roman"/>
          <w:szCs w:val="21"/>
        </w:rPr>
      </w:pPr>
      <w:r w:rsidRPr="00C279CB">
        <w:rPr>
          <w:rFonts w:ascii="宋体" w:eastAsia="宋体" w:hAnsi="宋体" w:cs="Times New Roman"/>
          <w:szCs w:val="21"/>
        </w:rPr>
        <w:t>WHERE balance&lt;200;</w:t>
      </w:r>
      <w:r w:rsidRPr="00C279CB">
        <w:rPr>
          <w:rFonts w:ascii="宋体" w:eastAsia="宋体" w:hAnsi="宋体" w:cs="Times New Roman" w:hint="eastAsia"/>
          <w:szCs w:val="21"/>
        </w:rPr>
        <w:t xml:space="preserve"> </w:t>
      </w:r>
    </w:p>
    <w:p w:rsidR="00333013" w:rsidRPr="00333013" w:rsidRDefault="00333013" w:rsidP="00C279CB">
      <w:pPr>
        <w:keepNext/>
        <w:keepLines/>
        <w:spacing w:before="260" w:after="260" w:line="416" w:lineRule="auto"/>
        <w:outlineLvl w:val="2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2.5 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创建、使用视图</w:t>
      </w:r>
      <w:bookmarkEnd w:id="27"/>
      <w:bookmarkEnd w:id="28"/>
      <w:bookmarkEnd w:id="29"/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任务描述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为了向客户提供友好的用户界面，使用SQL语句创建下面几个视图，并使用这些视图查询输出各表的信息。</w:t>
      </w:r>
    </w:p>
    <w:p w:rsidR="00333013" w:rsidRPr="00333013" w:rsidRDefault="00C279CB" w:rsidP="00333013">
      <w:pPr>
        <w:ind w:firstLine="420"/>
        <w:rPr>
          <w:rFonts w:ascii="宋体" w:eastAsia="宋体" w:hAnsi="宋体" w:cs="Times New Roman"/>
          <w:szCs w:val="21"/>
        </w:rPr>
      </w:pPr>
      <w:proofErr w:type="spellStart"/>
      <w:r w:rsidRPr="00C279CB">
        <w:rPr>
          <w:rFonts w:ascii="宋体" w:eastAsia="宋体" w:hAnsi="宋体" w:cs="Times New Roman"/>
          <w:szCs w:val="21"/>
        </w:rPr>
        <w:t>view_user</w:t>
      </w:r>
      <w:proofErr w:type="spellEnd"/>
      <w:r w:rsidR="00333013" w:rsidRPr="00333013">
        <w:rPr>
          <w:rFonts w:ascii="宋体" w:eastAsia="宋体" w:hAnsi="宋体" w:cs="Times New Roman" w:hint="eastAsia"/>
          <w:szCs w:val="21"/>
        </w:rPr>
        <w:t>:输出银行客户记录。</w:t>
      </w:r>
    </w:p>
    <w:p w:rsidR="00333013" w:rsidRPr="00333013" w:rsidRDefault="00C279CB" w:rsidP="00333013">
      <w:pPr>
        <w:ind w:firstLine="420"/>
        <w:rPr>
          <w:rFonts w:ascii="宋体" w:eastAsia="宋体" w:hAnsi="宋体" w:cs="Times New Roman"/>
          <w:szCs w:val="21"/>
        </w:rPr>
      </w:pPr>
      <w:proofErr w:type="spellStart"/>
      <w:r w:rsidRPr="00C279CB">
        <w:rPr>
          <w:rFonts w:ascii="宋体" w:eastAsia="宋体" w:hAnsi="宋体" w:cs="Times New Roman"/>
          <w:szCs w:val="21"/>
        </w:rPr>
        <w:lastRenderedPageBreak/>
        <w:t>view_card</w:t>
      </w:r>
      <w:proofErr w:type="spellEnd"/>
      <w:r w:rsidR="00333013" w:rsidRPr="00333013">
        <w:rPr>
          <w:rFonts w:ascii="宋体" w:eastAsia="宋体" w:hAnsi="宋体" w:cs="Times New Roman" w:hint="eastAsia"/>
          <w:szCs w:val="21"/>
        </w:rPr>
        <w:t>:输出银行卡记录。</w:t>
      </w:r>
    </w:p>
    <w:p w:rsidR="00333013" w:rsidRPr="00333013" w:rsidRDefault="00C279CB" w:rsidP="00333013">
      <w:pPr>
        <w:ind w:firstLine="420"/>
        <w:rPr>
          <w:rFonts w:ascii="宋体" w:eastAsia="宋体" w:hAnsi="宋体" w:cs="Times New Roman"/>
          <w:szCs w:val="21"/>
        </w:rPr>
      </w:pPr>
      <w:proofErr w:type="spellStart"/>
      <w:r w:rsidRPr="00C279CB">
        <w:rPr>
          <w:rFonts w:ascii="宋体" w:eastAsia="宋体" w:hAnsi="宋体" w:cs="Times New Roman"/>
          <w:szCs w:val="21"/>
        </w:rPr>
        <w:t>view_trade</w:t>
      </w:r>
      <w:proofErr w:type="spellEnd"/>
      <w:r w:rsidR="00333013" w:rsidRPr="00333013">
        <w:rPr>
          <w:rFonts w:ascii="宋体" w:eastAsia="宋体" w:hAnsi="宋体" w:cs="Times New Roman" w:hint="eastAsia"/>
          <w:szCs w:val="21"/>
        </w:rPr>
        <w:t>:输出银行卡的交易记录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任务要求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显示的列名全为中文</w:t>
      </w:r>
    </w:p>
    <w:p w:rsidR="00333013" w:rsidRPr="00333013" w:rsidRDefault="00333013" w:rsidP="00B2452A">
      <w:pPr>
        <w:tabs>
          <w:tab w:val="left" w:pos="720"/>
        </w:tabs>
        <w:spacing w:beforeLines="50" w:afterLines="50"/>
        <w:ind w:left="437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C279CB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1.创建视图：为了向客户显示信息友好,查询各表要求字段全为中文字段名。</w:t>
      </w:r>
    </w:p>
    <w:p w:rsidR="00333013" w:rsidRPr="00333013" w:rsidRDefault="00C279CB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D</w:t>
      </w:r>
      <w:r w:rsidR="00333013" w:rsidRPr="00333013">
        <w:rPr>
          <w:rFonts w:ascii="宋体" w:eastAsia="宋体" w:hAnsi="宋体" w:cs="Times New Roman" w:hint="eastAsia"/>
          <w:szCs w:val="21"/>
        </w:rPr>
        <w:t>ROP</w:t>
      </w:r>
      <w:r w:rsidR="00333013" w:rsidRPr="00333013">
        <w:rPr>
          <w:rFonts w:ascii="宋体" w:eastAsia="宋体" w:hAnsi="宋体" w:cs="Times New Roman"/>
          <w:szCs w:val="21"/>
        </w:rPr>
        <w:t xml:space="preserve"> </w:t>
      </w:r>
      <w:r w:rsidR="00333013" w:rsidRPr="00333013">
        <w:rPr>
          <w:rFonts w:ascii="宋体" w:eastAsia="宋体" w:hAnsi="宋体" w:cs="Times New Roman" w:hint="eastAsia"/>
          <w:szCs w:val="21"/>
        </w:rPr>
        <w:t>VIEW</w:t>
      </w:r>
      <w:r w:rsidR="00333013"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IF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EXISTS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C279CB">
        <w:rPr>
          <w:rFonts w:ascii="宋体" w:eastAsia="宋体" w:hAnsi="宋体" w:cs="Times New Roman"/>
          <w:szCs w:val="21"/>
        </w:rPr>
        <w:t>view_user</w:t>
      </w:r>
      <w:proofErr w:type="spellEnd"/>
      <w:r>
        <w:rPr>
          <w:rFonts w:ascii="宋体" w:eastAsia="宋体" w:hAnsi="宋体" w:cs="Times New Roman" w:hint="eastAsia"/>
          <w:szCs w:val="21"/>
        </w:rPr>
        <w:t>;</w:t>
      </w:r>
      <w:r w:rsidRPr="00333013">
        <w:rPr>
          <w:rFonts w:ascii="宋体" w:eastAsia="宋体" w:hAnsi="宋体" w:cs="Times New Roman" w:hint="eastAsia"/>
          <w:szCs w:val="21"/>
        </w:rPr>
        <w:t xml:space="preserve"> 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CREATE VIEW </w:t>
      </w:r>
      <w:proofErr w:type="spellStart"/>
      <w:r w:rsidR="003A3035" w:rsidRPr="00C279CB">
        <w:rPr>
          <w:rFonts w:ascii="宋体" w:eastAsia="宋体" w:hAnsi="宋体" w:cs="Times New Roman"/>
          <w:szCs w:val="21"/>
        </w:rPr>
        <w:t>view_user</w:t>
      </w:r>
      <w:proofErr w:type="spellEnd"/>
      <w:r w:rsidR="00C47429">
        <w:rPr>
          <w:rFonts w:ascii="宋体" w:eastAsia="宋体" w:hAnsi="宋体" w:cs="Times New Roman" w:hint="eastAsia"/>
          <w:szCs w:val="21"/>
        </w:rPr>
        <w:t xml:space="preserve">  #</w:t>
      </w:r>
      <w:r w:rsidRPr="00333013">
        <w:rPr>
          <w:rFonts w:ascii="宋体" w:eastAsia="宋体" w:hAnsi="宋体" w:cs="Times New Roman" w:hint="eastAsia"/>
          <w:szCs w:val="21"/>
        </w:rPr>
        <w:t>客户表视图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AS 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customerID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 xml:space="preserve"> as 客户编号,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customerName</w:t>
      </w:r>
      <w:proofErr w:type="spellEnd"/>
      <w:r w:rsidRPr="00333013">
        <w:rPr>
          <w:rFonts w:ascii="宋体" w:eastAsia="宋体" w:hAnsi="宋体" w:cs="Times New Roman" w:hint="eastAsia"/>
          <w:szCs w:val="21"/>
        </w:rPr>
        <w:t xml:space="preserve"> as 开户名, PID as 身份证号,</w:t>
      </w:r>
    </w:p>
    <w:p w:rsidR="00333013" w:rsidRPr="00333013" w:rsidRDefault="00333013" w:rsidP="003A3035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    telephone as 电话号码,address as 居住地址  from </w:t>
      </w:r>
      <w:proofErr w:type="spellStart"/>
      <w:r w:rsidRPr="00333013">
        <w:rPr>
          <w:rFonts w:ascii="宋体" w:eastAsia="宋体" w:hAnsi="宋体" w:cs="Times New Roman" w:hint="eastAsia"/>
          <w:szCs w:val="21"/>
        </w:rPr>
        <w:t>userInfo</w:t>
      </w:r>
      <w:proofErr w:type="spellEnd"/>
      <w:r w:rsidR="003A3035">
        <w:rPr>
          <w:rFonts w:ascii="宋体" w:eastAsia="宋体" w:hAnsi="宋体" w:cs="Times New Roman" w:hint="eastAsia"/>
          <w:szCs w:val="21"/>
        </w:rPr>
        <w:t>;</w:t>
      </w:r>
    </w:p>
    <w:p w:rsidR="003A3035" w:rsidRDefault="003A3035" w:rsidP="00333013">
      <w:pPr>
        <w:ind w:firstLine="420"/>
        <w:rPr>
          <w:rFonts w:ascii="宋体" w:eastAsia="宋体" w:hAnsi="宋体" w:cs="Times New Roman"/>
          <w:szCs w:val="21"/>
        </w:rPr>
      </w:pPr>
    </w:p>
    <w:p w:rsidR="00333013" w:rsidRPr="00333013" w:rsidRDefault="00C279CB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使用视图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="003A3035" w:rsidRPr="00C279CB">
        <w:rPr>
          <w:rFonts w:ascii="宋体" w:eastAsia="宋体" w:hAnsi="宋体" w:cs="Times New Roman"/>
          <w:szCs w:val="21"/>
        </w:rPr>
        <w:t>view_user</w:t>
      </w:r>
      <w:proofErr w:type="spellEnd"/>
      <w:r w:rsidR="003A3035"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</w:p>
    <w:p w:rsidR="00333013" w:rsidRPr="00333013" w:rsidRDefault="003A3035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2.创建视图：查询银行卡信息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 xml:space="preserve">DROP VIEW IF EXISTS </w:t>
      </w:r>
      <w:proofErr w:type="spellStart"/>
      <w:r w:rsidRPr="003A3035">
        <w:rPr>
          <w:rFonts w:ascii="宋体" w:eastAsia="宋体" w:hAnsi="宋体" w:cs="Times New Roman"/>
          <w:szCs w:val="21"/>
        </w:rPr>
        <w:t>view_card</w:t>
      </w:r>
      <w:proofErr w:type="spellEnd"/>
      <w:r w:rsidRPr="003A3035">
        <w:rPr>
          <w:rFonts w:ascii="宋体" w:eastAsia="宋体" w:hAnsi="宋体" w:cs="Times New Roman"/>
          <w:szCs w:val="21"/>
        </w:rPr>
        <w:t>;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 xml:space="preserve">CREATE VIEW </w:t>
      </w:r>
      <w:proofErr w:type="spellStart"/>
      <w:r w:rsidRPr="003A3035">
        <w:rPr>
          <w:rFonts w:ascii="宋体" w:eastAsia="宋体" w:hAnsi="宋体" w:cs="Times New Roman"/>
          <w:szCs w:val="21"/>
        </w:rPr>
        <w:t>view_card</w:t>
      </w:r>
      <w:proofErr w:type="spellEnd"/>
      <w:r w:rsidRPr="003A3035">
        <w:rPr>
          <w:rFonts w:ascii="宋体" w:eastAsia="宋体" w:hAnsi="宋体" w:cs="Times New Roman"/>
          <w:szCs w:val="21"/>
        </w:rPr>
        <w:t xml:space="preserve"> 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>AS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c.cardID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卡号,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u.customerName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客户姓名,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c.culID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货币种类,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d.savingName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存款类型,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c.openDate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开户日期,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c.balance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存款余额,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c.password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密码,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   </w:t>
      </w:r>
      <w:r w:rsidRPr="003A3035">
        <w:rPr>
          <w:rFonts w:ascii="宋体" w:eastAsia="宋体" w:hAnsi="宋体" w:cs="Times New Roman"/>
          <w:szCs w:val="21"/>
        </w:rPr>
        <w:t xml:space="preserve">CASE </w:t>
      </w:r>
      <w:proofErr w:type="spellStart"/>
      <w:r w:rsidRPr="003A3035">
        <w:rPr>
          <w:rFonts w:ascii="宋体" w:eastAsia="宋体" w:hAnsi="宋体" w:cs="Times New Roman"/>
          <w:szCs w:val="21"/>
        </w:rPr>
        <w:t>c.isReportLoss</w:t>
      </w:r>
      <w:proofErr w:type="spellEnd"/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  </w:t>
      </w:r>
      <w:r w:rsidRPr="003A3035">
        <w:rPr>
          <w:rFonts w:ascii="宋体" w:eastAsia="宋体" w:hAnsi="宋体" w:cs="Times New Roman" w:hint="eastAsia"/>
          <w:szCs w:val="21"/>
        </w:rPr>
        <w:t>WHEN 1 THEN '挂失'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  </w:t>
      </w:r>
      <w:r w:rsidRPr="003A3035">
        <w:rPr>
          <w:rFonts w:ascii="宋体" w:eastAsia="宋体" w:hAnsi="宋体" w:cs="Times New Roman" w:hint="eastAsia"/>
          <w:szCs w:val="21"/>
        </w:rPr>
        <w:t>WHEN 0 THEN '正常'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</w:t>
      </w:r>
      <w:r w:rsidRPr="003A3035">
        <w:rPr>
          <w:rFonts w:ascii="宋体" w:eastAsia="宋体" w:hAnsi="宋体" w:cs="Times New Roman" w:hint="eastAsia"/>
          <w:szCs w:val="21"/>
        </w:rPr>
        <w:t>END 账户状态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 xml:space="preserve">FROM </w:t>
      </w:r>
      <w:proofErr w:type="spellStart"/>
      <w:r w:rsidRPr="003A3035">
        <w:rPr>
          <w:rFonts w:ascii="宋体" w:eastAsia="宋体" w:hAnsi="宋体" w:cs="Times New Roman"/>
          <w:szCs w:val="21"/>
        </w:rPr>
        <w:t>cardInfo</w:t>
      </w:r>
      <w:proofErr w:type="spellEnd"/>
      <w:r w:rsidRPr="003A3035">
        <w:rPr>
          <w:rFonts w:ascii="宋体" w:eastAsia="宋体" w:hAnsi="宋体" w:cs="Times New Roman"/>
          <w:szCs w:val="21"/>
        </w:rPr>
        <w:t xml:space="preserve"> c INNER JOIN </w:t>
      </w:r>
      <w:proofErr w:type="spellStart"/>
      <w:r w:rsidRPr="003A3035">
        <w:rPr>
          <w:rFonts w:ascii="宋体" w:eastAsia="宋体" w:hAnsi="宋体" w:cs="Times New Roman"/>
          <w:szCs w:val="21"/>
        </w:rPr>
        <w:t>userInfo</w:t>
      </w:r>
      <w:proofErr w:type="spellEnd"/>
      <w:r w:rsidRPr="003A3035">
        <w:rPr>
          <w:rFonts w:ascii="宋体" w:eastAsia="宋体" w:hAnsi="宋体" w:cs="Times New Roman"/>
          <w:szCs w:val="21"/>
        </w:rPr>
        <w:t xml:space="preserve"> u ON </w:t>
      </w:r>
      <w:proofErr w:type="spellStart"/>
      <w:r w:rsidRPr="003A3035">
        <w:rPr>
          <w:rFonts w:ascii="宋体" w:eastAsia="宋体" w:hAnsi="宋体" w:cs="Times New Roman"/>
          <w:szCs w:val="21"/>
        </w:rPr>
        <w:t>c.customerID</w:t>
      </w:r>
      <w:proofErr w:type="spellEnd"/>
      <w:r w:rsidRPr="003A3035">
        <w:rPr>
          <w:rFonts w:ascii="宋体" w:eastAsia="宋体" w:hAnsi="宋体" w:cs="Times New Roman"/>
          <w:szCs w:val="21"/>
        </w:rPr>
        <w:t>=</w:t>
      </w:r>
      <w:proofErr w:type="spellStart"/>
      <w:r w:rsidRPr="003A3035">
        <w:rPr>
          <w:rFonts w:ascii="宋体" w:eastAsia="宋体" w:hAnsi="宋体" w:cs="Times New Roman"/>
          <w:szCs w:val="21"/>
        </w:rPr>
        <w:t>u.customerID</w:t>
      </w:r>
      <w:proofErr w:type="spellEnd"/>
    </w:p>
    <w:p w:rsid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 xml:space="preserve">INNER JOIN deposit d ON </w:t>
      </w:r>
      <w:proofErr w:type="spellStart"/>
      <w:r w:rsidRPr="003A3035">
        <w:rPr>
          <w:rFonts w:ascii="宋体" w:eastAsia="宋体" w:hAnsi="宋体" w:cs="Times New Roman"/>
          <w:szCs w:val="21"/>
        </w:rPr>
        <w:t>c.savingID</w:t>
      </w:r>
      <w:proofErr w:type="spellEnd"/>
      <w:r w:rsidRPr="003A3035">
        <w:rPr>
          <w:rFonts w:ascii="宋体" w:eastAsia="宋体" w:hAnsi="宋体" w:cs="Times New Roman"/>
          <w:szCs w:val="21"/>
        </w:rPr>
        <w:t>=</w:t>
      </w:r>
      <w:proofErr w:type="spellStart"/>
      <w:r w:rsidRPr="003A3035">
        <w:rPr>
          <w:rFonts w:ascii="宋体" w:eastAsia="宋体" w:hAnsi="宋体" w:cs="Times New Roman"/>
          <w:szCs w:val="21"/>
        </w:rPr>
        <w:t>d.savingID</w:t>
      </w:r>
      <w:proofErr w:type="spellEnd"/>
      <w:r w:rsidRPr="003A3035">
        <w:rPr>
          <w:rFonts w:ascii="宋体" w:eastAsia="宋体" w:hAnsi="宋体" w:cs="Times New Roman"/>
          <w:szCs w:val="21"/>
        </w:rPr>
        <w:t>;</w:t>
      </w:r>
    </w:p>
    <w:p w:rsidR="00333013" w:rsidRPr="00333013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使用视图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="003A3035" w:rsidRPr="003A3035">
        <w:rPr>
          <w:rFonts w:ascii="宋体" w:eastAsia="宋体" w:hAnsi="宋体" w:cs="Times New Roman"/>
          <w:szCs w:val="21"/>
        </w:rPr>
        <w:t>view_card</w:t>
      </w:r>
      <w:proofErr w:type="spellEnd"/>
      <w:r w:rsidR="003A3035">
        <w:rPr>
          <w:rFonts w:ascii="宋体" w:eastAsia="宋体" w:hAnsi="宋体" w:cs="Times New Roman" w:hint="eastAsia"/>
          <w:szCs w:val="21"/>
        </w:rPr>
        <w:t>;</w:t>
      </w:r>
    </w:p>
    <w:p w:rsidR="003A3035" w:rsidRDefault="003A3035" w:rsidP="00333013">
      <w:pPr>
        <w:ind w:firstLine="420"/>
        <w:rPr>
          <w:rFonts w:ascii="宋体" w:eastAsia="宋体" w:hAnsi="宋体" w:cs="Times New Roman"/>
          <w:szCs w:val="21"/>
        </w:rPr>
      </w:pPr>
    </w:p>
    <w:p w:rsidR="00333013" w:rsidRPr="00333013" w:rsidRDefault="003A3035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3.创建视图：查看交易信息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DROP VIEW IF EXISTS </w:t>
      </w:r>
      <w:proofErr w:type="spellStart"/>
      <w:r>
        <w:rPr>
          <w:rFonts w:ascii="宋体" w:eastAsia="宋体" w:hAnsi="宋体" w:cs="Times New Roman"/>
          <w:szCs w:val="21"/>
        </w:rPr>
        <w:t>view_</w:t>
      </w:r>
      <w:r>
        <w:rPr>
          <w:rFonts w:ascii="宋体" w:eastAsia="宋体" w:hAnsi="宋体" w:cs="Times New Roman" w:hint="eastAsia"/>
          <w:szCs w:val="21"/>
        </w:rPr>
        <w:t>trade</w:t>
      </w:r>
      <w:proofErr w:type="spellEnd"/>
      <w:r w:rsidRPr="003A3035">
        <w:rPr>
          <w:rFonts w:ascii="宋体" w:eastAsia="宋体" w:hAnsi="宋体" w:cs="Times New Roman"/>
          <w:szCs w:val="21"/>
        </w:rPr>
        <w:t>;</w:t>
      </w:r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 xml:space="preserve">CREATE VIEW </w:t>
      </w:r>
      <w:proofErr w:type="spellStart"/>
      <w:r w:rsidRPr="003A3035">
        <w:rPr>
          <w:rFonts w:ascii="宋体" w:eastAsia="宋体" w:hAnsi="宋体" w:cs="Times New Roman"/>
          <w:szCs w:val="21"/>
        </w:rPr>
        <w:t>view_trade</w:t>
      </w:r>
      <w:proofErr w:type="spellEnd"/>
    </w:p>
    <w:p w:rsidR="003A3035" w:rsidRP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/>
          <w:szCs w:val="21"/>
        </w:rPr>
        <w:t>AS</w:t>
      </w:r>
    </w:p>
    <w:p w:rsidR="003A3035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 w:rsidRPr="003A3035">
        <w:rPr>
          <w:rFonts w:ascii="宋体" w:eastAsia="宋体" w:hAnsi="宋体" w:cs="Times New Roman" w:hint="eastAsia"/>
          <w:szCs w:val="21"/>
        </w:rPr>
        <w:t xml:space="preserve">SELECT 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tradeDate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as 交易日期,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tradeType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as 交易类型,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cardID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as 卡号,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tradeMoney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 as 交易金额, machine as 终端机编号 FROM </w:t>
      </w:r>
      <w:proofErr w:type="spellStart"/>
      <w:r w:rsidRPr="003A3035">
        <w:rPr>
          <w:rFonts w:ascii="宋体" w:eastAsia="宋体" w:hAnsi="宋体" w:cs="Times New Roman" w:hint="eastAsia"/>
          <w:szCs w:val="21"/>
        </w:rPr>
        <w:t>tradeInfo</w:t>
      </w:r>
      <w:proofErr w:type="spellEnd"/>
      <w:r w:rsidRPr="003A3035">
        <w:rPr>
          <w:rFonts w:ascii="宋体" w:eastAsia="宋体" w:hAnsi="宋体" w:cs="Times New Roman" w:hint="eastAsia"/>
          <w:szCs w:val="21"/>
        </w:rPr>
        <w:t xml:space="preserve">; </w:t>
      </w:r>
    </w:p>
    <w:p w:rsidR="00333013" w:rsidRPr="00333013" w:rsidRDefault="003A3035" w:rsidP="003A3035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="00333013" w:rsidRPr="00333013">
        <w:rPr>
          <w:rFonts w:ascii="宋体" w:eastAsia="宋体" w:hAnsi="宋体" w:cs="Times New Roman" w:hint="eastAsia"/>
          <w:szCs w:val="21"/>
        </w:rPr>
        <w:t>使用视图</w:t>
      </w:r>
    </w:p>
    <w:p w:rsid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/>
          <w:szCs w:val="21"/>
        </w:rPr>
        <w:t xml:space="preserve">SELECT * FROM </w:t>
      </w:r>
      <w:proofErr w:type="spellStart"/>
      <w:r w:rsidR="003A3035" w:rsidRPr="003A3035">
        <w:rPr>
          <w:rFonts w:ascii="宋体" w:eastAsia="宋体" w:hAnsi="宋体" w:cs="Times New Roman"/>
          <w:szCs w:val="21"/>
        </w:rPr>
        <w:t>view_trade</w:t>
      </w:r>
      <w:proofErr w:type="spellEnd"/>
      <w:r w:rsidR="003A3035"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333013" w:rsidP="00333013">
      <w:pPr>
        <w:keepNext/>
        <w:keepLines/>
        <w:spacing w:before="260" w:after="260" w:line="416" w:lineRule="auto"/>
        <w:outlineLvl w:val="2"/>
        <w:rPr>
          <w:rFonts w:ascii="Times New Roman" w:eastAsia="宋体" w:hAnsi="Times New Roman" w:cs="Times New Roman"/>
          <w:b/>
          <w:bCs/>
          <w:sz w:val="32"/>
          <w:szCs w:val="32"/>
        </w:rPr>
      </w:pPr>
      <w:bookmarkStart w:id="30" w:name="_Toc339568340"/>
      <w:bookmarkStart w:id="31" w:name="_Toc339568818"/>
      <w:bookmarkStart w:id="32" w:name="_Toc339654339"/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2.6 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使用</w:t>
      </w:r>
      <w:r w:rsidR="00C75F32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事务和</w:t>
      </w:r>
      <w:r w:rsidRPr="0033301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存储过程实现业务处理</w:t>
      </w:r>
      <w:bookmarkEnd w:id="30"/>
      <w:bookmarkEnd w:id="31"/>
      <w:bookmarkEnd w:id="32"/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1.完成存款或取款业务</w:t>
      </w:r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lastRenderedPageBreak/>
        <w:t>任务描述</w:t>
      </w:r>
    </w:p>
    <w:p w:rsidR="00333013" w:rsidRPr="00333013" w:rsidRDefault="00333013" w:rsidP="00333013">
      <w:pPr>
        <w:ind w:left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⑴ 根据银行卡号和交易金额,实现银行卡的存款和取款业务。</w:t>
      </w:r>
    </w:p>
    <w:p w:rsidR="00333013" w:rsidRPr="00333013" w:rsidRDefault="00333013" w:rsidP="00333013">
      <w:pPr>
        <w:ind w:left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⑵ 每一笔存款、取款业务都要记入银行交易帐，并同时更新客户的存款余额.</w:t>
      </w:r>
    </w:p>
    <w:p w:rsidR="00333013" w:rsidRPr="00C75F32" w:rsidRDefault="00333013" w:rsidP="00C75F32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⑶ </w:t>
      </w:r>
      <w:r w:rsidR="00C75F32">
        <w:rPr>
          <w:rFonts w:ascii="宋体" w:eastAsia="宋体" w:hAnsi="宋体" w:cs="Times New Roman" w:hint="eastAsia"/>
          <w:szCs w:val="21"/>
        </w:rPr>
        <w:t>如果是取款业务，在记帐之前，要看看余额是不是小于0。如果是，说明余额不够取，则取消本次取款操作。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任务要求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编写一个存储过程完成存款和取款业务，并调用存储过程进行取钱或存钱的测试。测试数据是：张三的卡号支取300</w:t>
      </w:r>
      <w:r w:rsidR="00231B86">
        <w:rPr>
          <w:rFonts w:ascii="宋体" w:eastAsia="宋体" w:hAnsi="宋体" w:cs="Times New Roman" w:hint="eastAsia"/>
          <w:szCs w:val="21"/>
        </w:rPr>
        <w:t>元</w:t>
      </w:r>
      <w:r w:rsidRPr="00333013">
        <w:rPr>
          <w:rFonts w:ascii="宋体" w:eastAsia="宋体" w:hAnsi="宋体" w:cs="Times New Roman" w:hint="eastAsia"/>
          <w:szCs w:val="21"/>
        </w:rPr>
        <w:t>，李四的卡号存入500元。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提示</w:t>
      </w:r>
    </w:p>
    <w:p w:rsidR="00333013" w:rsidRPr="00333013" w:rsidRDefault="00333013" w:rsidP="00231B86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</w:t>
      </w:r>
      <w:r w:rsidR="00231B86">
        <w:rPr>
          <w:rFonts w:ascii="宋体" w:eastAsia="宋体" w:hAnsi="宋体" w:cs="Times New Roman" w:hint="eastAsia"/>
          <w:szCs w:val="21"/>
        </w:rPr>
        <w:t xml:space="preserve"> </w:t>
      </w:r>
      <w:r w:rsidRPr="00333013">
        <w:rPr>
          <w:rFonts w:ascii="宋体" w:eastAsia="宋体" w:hAnsi="宋体" w:cs="Times New Roman" w:hint="eastAsia"/>
          <w:szCs w:val="21"/>
        </w:rPr>
        <w:t>存储过程中使用事务，以保证数据操作的一致性。</w:t>
      </w:r>
      <w:r w:rsidR="00231B86">
        <w:rPr>
          <w:rFonts w:ascii="宋体" w:eastAsia="宋体" w:hAnsi="宋体" w:cs="Times New Roman" w:hint="eastAsia"/>
          <w:szCs w:val="21"/>
        </w:rPr>
        <w:t>取款之后，如果余额小于0，则回滚事务。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/*--1.</w:t>
      </w:r>
      <w:r w:rsidR="00457F26">
        <w:rPr>
          <w:rFonts w:ascii="宋体" w:eastAsia="宋体" w:hAnsi="宋体" w:cs="Times New Roman" w:hint="eastAsia"/>
          <w:szCs w:val="21"/>
        </w:rPr>
        <w:t>取款</w:t>
      </w:r>
      <w:r w:rsidRPr="00333013">
        <w:rPr>
          <w:rFonts w:ascii="宋体" w:eastAsia="宋体" w:hAnsi="宋体" w:cs="Times New Roman" w:hint="eastAsia"/>
          <w:szCs w:val="21"/>
        </w:rPr>
        <w:t>或存</w:t>
      </w:r>
      <w:r w:rsidR="00457F26">
        <w:rPr>
          <w:rFonts w:ascii="宋体" w:eastAsia="宋体" w:hAnsi="宋体" w:cs="Times New Roman" w:hint="eastAsia"/>
          <w:szCs w:val="21"/>
        </w:rPr>
        <w:t>款</w:t>
      </w:r>
      <w:r w:rsidRPr="00333013">
        <w:rPr>
          <w:rFonts w:ascii="宋体" w:eastAsia="宋体" w:hAnsi="宋体" w:cs="Times New Roman" w:hint="eastAsia"/>
          <w:szCs w:val="21"/>
        </w:rPr>
        <w:t>的存储过程*/</w:t>
      </w:r>
    </w:p>
    <w:p w:rsidR="00333013" w:rsidRPr="00333013" w:rsidRDefault="00333013" w:rsidP="00457F26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DROP PROC</w:t>
      </w:r>
      <w:r w:rsidR="0060608A">
        <w:rPr>
          <w:rFonts w:ascii="宋体" w:eastAsia="宋体" w:hAnsi="宋体" w:cs="Times New Roman" w:hint="eastAsia"/>
          <w:szCs w:val="21"/>
        </w:rPr>
        <w:t>EDURE</w:t>
      </w:r>
      <w:r w:rsidRPr="00333013">
        <w:rPr>
          <w:rFonts w:ascii="宋体" w:eastAsia="宋体" w:hAnsi="宋体" w:cs="Times New Roman"/>
          <w:szCs w:val="21"/>
        </w:rPr>
        <w:t xml:space="preserve"> </w:t>
      </w:r>
      <w:r w:rsidR="00C47429" w:rsidRPr="00333013">
        <w:rPr>
          <w:rFonts w:ascii="宋体" w:eastAsia="宋体" w:hAnsi="宋体" w:cs="Times New Roman" w:hint="eastAsia"/>
          <w:szCs w:val="21"/>
        </w:rPr>
        <w:t>IF EXISTS</w:t>
      </w:r>
      <w:r w:rsidR="00C47429" w:rsidRPr="00333013">
        <w:rPr>
          <w:rFonts w:ascii="宋体" w:eastAsia="宋体" w:hAnsi="宋体" w:cs="Times New Roman"/>
          <w:szCs w:val="21"/>
        </w:rPr>
        <w:t xml:space="preserve"> </w:t>
      </w:r>
      <w:proofErr w:type="spellStart"/>
      <w:r w:rsidR="00C47429" w:rsidRPr="00C47429">
        <w:rPr>
          <w:rFonts w:ascii="宋体" w:eastAsia="宋体" w:hAnsi="宋体" w:cs="Times New Roman"/>
          <w:szCs w:val="21"/>
        </w:rPr>
        <w:t>trade_proc</w:t>
      </w:r>
      <w:proofErr w:type="spellEnd"/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>DELIMITER //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CREATE PROCEDURE </w:t>
      </w:r>
      <w:proofErr w:type="spellStart"/>
      <w:r w:rsidRPr="00231B86">
        <w:rPr>
          <w:rFonts w:ascii="宋体" w:eastAsia="宋体" w:hAnsi="宋体" w:cs="Times New Roman"/>
          <w:szCs w:val="21"/>
        </w:rPr>
        <w:t>trade_proc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(IN </w:t>
      </w:r>
      <w:proofErr w:type="spellStart"/>
      <w:r w:rsidRPr="00231B86">
        <w:rPr>
          <w:rFonts w:ascii="宋体" w:eastAsia="宋体" w:hAnsi="宋体" w:cs="Times New Roman"/>
          <w:szCs w:val="21"/>
        </w:rPr>
        <w:t>t_type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CHAR(2),IN </w:t>
      </w:r>
      <w:proofErr w:type="spellStart"/>
      <w:r w:rsidRPr="00231B86">
        <w:rPr>
          <w:rFonts w:ascii="宋体" w:eastAsia="宋体" w:hAnsi="宋体" w:cs="Times New Roman"/>
          <w:szCs w:val="21"/>
        </w:rPr>
        <w:t>t_money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DOUBLE,IN </w:t>
      </w:r>
      <w:proofErr w:type="spellStart"/>
      <w:r w:rsidRPr="00231B86">
        <w:rPr>
          <w:rFonts w:ascii="宋体" w:eastAsia="宋体" w:hAnsi="宋体" w:cs="Times New Roman"/>
          <w:szCs w:val="21"/>
        </w:rPr>
        <w:t>card_id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char(19),IN </w:t>
      </w:r>
      <w:proofErr w:type="spellStart"/>
      <w:r w:rsidRPr="00231B86">
        <w:rPr>
          <w:rFonts w:ascii="宋体" w:eastAsia="宋体" w:hAnsi="宋体" w:cs="Times New Roman"/>
          <w:szCs w:val="21"/>
        </w:rPr>
        <w:t>m_id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CHAR(8))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>MODIFIES SQL DATA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>BEGIN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DECLARE ye DOUBLE;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START TRANSACTION;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 w:hint="eastAsia"/>
          <w:szCs w:val="21"/>
        </w:rPr>
        <w:t xml:space="preserve">   IF(</w:t>
      </w:r>
      <w:proofErr w:type="spellStart"/>
      <w:r w:rsidRPr="00231B86">
        <w:rPr>
          <w:rFonts w:ascii="宋体" w:eastAsia="宋体" w:hAnsi="宋体" w:cs="Times New Roman" w:hint="eastAsia"/>
          <w:szCs w:val="21"/>
        </w:rPr>
        <w:t>t_type</w:t>
      </w:r>
      <w:proofErr w:type="spellEnd"/>
      <w:r w:rsidRPr="00231B86">
        <w:rPr>
          <w:rFonts w:ascii="宋体" w:eastAsia="宋体" w:hAnsi="宋体" w:cs="Times New Roman" w:hint="eastAsia"/>
          <w:szCs w:val="21"/>
        </w:rPr>
        <w:t>="支取") THEN</w:t>
      </w:r>
    </w:p>
    <w:p w:rsid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INSERT INTO </w:t>
      </w:r>
      <w:proofErr w:type="spellStart"/>
      <w:r w:rsidRPr="00231B86">
        <w:rPr>
          <w:rFonts w:ascii="宋体" w:eastAsia="宋体" w:hAnsi="宋体" w:cs="Times New Roman"/>
          <w:szCs w:val="21"/>
        </w:rPr>
        <w:t>tradeInfo</w:t>
      </w:r>
      <w:proofErr w:type="spellEnd"/>
      <w:r w:rsidRPr="00231B86">
        <w:rPr>
          <w:rFonts w:ascii="宋体" w:eastAsia="宋体" w:hAnsi="宋体" w:cs="Times New Roman"/>
          <w:szCs w:val="21"/>
        </w:rPr>
        <w:t>(</w:t>
      </w:r>
      <w:proofErr w:type="spellStart"/>
      <w:r w:rsidRPr="00231B86">
        <w:rPr>
          <w:rFonts w:ascii="宋体" w:eastAsia="宋体" w:hAnsi="宋体" w:cs="Times New Roman"/>
          <w:szCs w:val="21"/>
        </w:rPr>
        <w:t>tradeType,cardID,tradeMoney,machine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) 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>VALUES(</w:t>
      </w:r>
      <w:proofErr w:type="spellStart"/>
      <w:r w:rsidRPr="00231B86">
        <w:rPr>
          <w:rFonts w:ascii="宋体" w:eastAsia="宋体" w:hAnsi="宋体" w:cs="Times New Roman"/>
          <w:szCs w:val="21"/>
        </w:rPr>
        <w:t>t_type,card_id,t_money,m_id</w:t>
      </w:r>
      <w:proofErr w:type="spellEnd"/>
      <w:r w:rsidRPr="00231B86">
        <w:rPr>
          <w:rFonts w:ascii="宋体" w:eastAsia="宋体" w:hAnsi="宋体" w:cs="Times New Roman"/>
          <w:szCs w:val="21"/>
        </w:rPr>
        <w:t>);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UPDATE </w:t>
      </w:r>
      <w:proofErr w:type="spellStart"/>
      <w:r w:rsidRPr="00231B86">
        <w:rPr>
          <w:rFonts w:ascii="宋体" w:eastAsia="宋体" w:hAnsi="宋体" w:cs="Times New Roman"/>
          <w:szCs w:val="21"/>
        </w:rPr>
        <w:t>cardInfo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SET balance=balance-</w:t>
      </w:r>
      <w:proofErr w:type="spellStart"/>
      <w:r w:rsidRPr="00231B86">
        <w:rPr>
          <w:rFonts w:ascii="宋体" w:eastAsia="宋体" w:hAnsi="宋体" w:cs="Times New Roman"/>
          <w:szCs w:val="21"/>
        </w:rPr>
        <w:t>t_money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231B86">
        <w:rPr>
          <w:rFonts w:ascii="宋体" w:eastAsia="宋体" w:hAnsi="宋体" w:cs="Times New Roman"/>
          <w:szCs w:val="21"/>
        </w:rPr>
        <w:t>cardID</w:t>
      </w:r>
      <w:proofErr w:type="spellEnd"/>
      <w:r w:rsidRPr="00231B86">
        <w:rPr>
          <w:rFonts w:ascii="宋体" w:eastAsia="宋体" w:hAnsi="宋体" w:cs="Times New Roman"/>
          <w:szCs w:val="21"/>
        </w:rPr>
        <w:t>=</w:t>
      </w:r>
      <w:proofErr w:type="spellStart"/>
      <w:r w:rsidRPr="00231B86">
        <w:rPr>
          <w:rFonts w:ascii="宋体" w:eastAsia="宋体" w:hAnsi="宋体" w:cs="Times New Roman"/>
          <w:szCs w:val="21"/>
        </w:rPr>
        <w:t>card_id</w:t>
      </w:r>
      <w:proofErr w:type="spellEnd"/>
      <w:r w:rsidRPr="00231B86">
        <w:rPr>
          <w:rFonts w:ascii="宋体" w:eastAsia="宋体" w:hAnsi="宋体" w:cs="Times New Roman"/>
          <w:szCs w:val="21"/>
        </w:rPr>
        <w:t>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SELECT balance INTO ye FROM </w:t>
      </w:r>
      <w:proofErr w:type="spellStart"/>
      <w:r w:rsidRPr="00231B86">
        <w:rPr>
          <w:rFonts w:ascii="宋体" w:eastAsia="宋体" w:hAnsi="宋体" w:cs="Times New Roman"/>
          <w:szCs w:val="21"/>
        </w:rPr>
        <w:t>cardInfo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231B86">
        <w:rPr>
          <w:rFonts w:ascii="宋体" w:eastAsia="宋体" w:hAnsi="宋体" w:cs="Times New Roman"/>
          <w:szCs w:val="21"/>
        </w:rPr>
        <w:t>cardID</w:t>
      </w:r>
      <w:proofErr w:type="spellEnd"/>
      <w:r w:rsidRPr="00231B86">
        <w:rPr>
          <w:rFonts w:ascii="宋体" w:eastAsia="宋体" w:hAnsi="宋体" w:cs="Times New Roman"/>
          <w:szCs w:val="21"/>
        </w:rPr>
        <w:t>=</w:t>
      </w:r>
      <w:proofErr w:type="spellStart"/>
      <w:r w:rsidRPr="00231B86">
        <w:rPr>
          <w:rFonts w:ascii="宋体" w:eastAsia="宋体" w:hAnsi="宋体" w:cs="Times New Roman"/>
          <w:szCs w:val="21"/>
        </w:rPr>
        <w:t>card_id</w:t>
      </w:r>
      <w:proofErr w:type="spellEnd"/>
      <w:r w:rsidRPr="00231B86">
        <w:rPr>
          <w:rFonts w:ascii="宋体" w:eastAsia="宋体" w:hAnsi="宋体" w:cs="Times New Roman"/>
          <w:szCs w:val="21"/>
        </w:rPr>
        <w:t>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IF(ye&lt;0) THEN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 w:hint="eastAsia"/>
          <w:szCs w:val="21"/>
        </w:rPr>
        <w:t xml:space="preserve">      SELECT "余额不足";</w:t>
      </w:r>
    </w:p>
    <w:p w:rsid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  ROLLBACK;</w:t>
      </w:r>
    </w:p>
    <w:p w:rsidR="00171F66" w:rsidRDefault="00171F66" w:rsidP="00457F26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ELSE</w:t>
      </w:r>
    </w:p>
    <w:p w:rsidR="00171F66" w:rsidRPr="00231B86" w:rsidRDefault="00171F66" w:rsidP="00457F26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 COMMIT;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END IF;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END IF;</w:t>
      </w:r>
    </w:p>
    <w:p w:rsid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 w:hint="eastAsia"/>
          <w:szCs w:val="21"/>
        </w:rPr>
        <w:t xml:space="preserve">   IF(</w:t>
      </w:r>
      <w:proofErr w:type="spellStart"/>
      <w:r w:rsidRPr="00231B86">
        <w:rPr>
          <w:rFonts w:ascii="宋体" w:eastAsia="宋体" w:hAnsi="宋体" w:cs="Times New Roman" w:hint="eastAsia"/>
          <w:szCs w:val="21"/>
        </w:rPr>
        <w:t>t_type</w:t>
      </w:r>
      <w:proofErr w:type="spellEnd"/>
      <w:r w:rsidRPr="00231B86">
        <w:rPr>
          <w:rFonts w:ascii="宋体" w:eastAsia="宋体" w:hAnsi="宋体" w:cs="Times New Roman" w:hint="eastAsia"/>
          <w:szCs w:val="21"/>
        </w:rPr>
        <w:t>="存入")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 w:hint="eastAsia"/>
          <w:szCs w:val="21"/>
        </w:rPr>
        <w:t xml:space="preserve"> THEN</w:t>
      </w:r>
    </w:p>
    <w:p w:rsid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INSERT INTO </w:t>
      </w:r>
      <w:proofErr w:type="spellStart"/>
      <w:r w:rsidRPr="00231B86">
        <w:rPr>
          <w:rFonts w:ascii="宋体" w:eastAsia="宋体" w:hAnsi="宋体" w:cs="Times New Roman"/>
          <w:szCs w:val="21"/>
        </w:rPr>
        <w:t>tradeInfo</w:t>
      </w:r>
      <w:proofErr w:type="spellEnd"/>
      <w:r w:rsidRPr="00231B86">
        <w:rPr>
          <w:rFonts w:ascii="宋体" w:eastAsia="宋体" w:hAnsi="宋体" w:cs="Times New Roman"/>
          <w:szCs w:val="21"/>
        </w:rPr>
        <w:t>(</w:t>
      </w:r>
      <w:proofErr w:type="spellStart"/>
      <w:r w:rsidRPr="00231B86">
        <w:rPr>
          <w:rFonts w:ascii="宋体" w:eastAsia="宋体" w:hAnsi="宋体" w:cs="Times New Roman"/>
          <w:szCs w:val="21"/>
        </w:rPr>
        <w:t>tradeType,cardID,tradeMoney,machine</w:t>
      </w:r>
      <w:proofErr w:type="spellEnd"/>
      <w:r w:rsidRPr="00231B86">
        <w:rPr>
          <w:rFonts w:ascii="宋体" w:eastAsia="宋体" w:hAnsi="宋体" w:cs="Times New Roman"/>
          <w:szCs w:val="21"/>
        </w:rPr>
        <w:t>)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VALUES(</w:t>
      </w:r>
      <w:proofErr w:type="spellStart"/>
      <w:r w:rsidRPr="00231B86">
        <w:rPr>
          <w:rFonts w:ascii="宋体" w:eastAsia="宋体" w:hAnsi="宋体" w:cs="Times New Roman"/>
          <w:szCs w:val="21"/>
        </w:rPr>
        <w:t>t_type,card_id,t_money,m_id</w:t>
      </w:r>
      <w:proofErr w:type="spellEnd"/>
      <w:r w:rsidRPr="00231B86">
        <w:rPr>
          <w:rFonts w:ascii="宋体" w:eastAsia="宋体" w:hAnsi="宋体" w:cs="Times New Roman"/>
          <w:szCs w:val="21"/>
        </w:rPr>
        <w:t>);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  UPDATE </w:t>
      </w:r>
      <w:proofErr w:type="spellStart"/>
      <w:r w:rsidRPr="00231B86">
        <w:rPr>
          <w:rFonts w:ascii="宋体" w:eastAsia="宋体" w:hAnsi="宋体" w:cs="Times New Roman"/>
          <w:szCs w:val="21"/>
        </w:rPr>
        <w:t>cardInfo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SET balance=</w:t>
      </w:r>
      <w:proofErr w:type="spellStart"/>
      <w:r w:rsidRPr="00231B86">
        <w:rPr>
          <w:rFonts w:ascii="宋体" w:eastAsia="宋体" w:hAnsi="宋体" w:cs="Times New Roman"/>
          <w:szCs w:val="21"/>
        </w:rPr>
        <w:t>balance+t_money</w:t>
      </w:r>
      <w:proofErr w:type="spellEnd"/>
      <w:r w:rsidRPr="00231B86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231B86">
        <w:rPr>
          <w:rFonts w:ascii="宋体" w:eastAsia="宋体" w:hAnsi="宋体" w:cs="Times New Roman"/>
          <w:szCs w:val="21"/>
        </w:rPr>
        <w:t>cardID</w:t>
      </w:r>
      <w:proofErr w:type="spellEnd"/>
      <w:r w:rsidRPr="00231B86">
        <w:rPr>
          <w:rFonts w:ascii="宋体" w:eastAsia="宋体" w:hAnsi="宋体" w:cs="Times New Roman"/>
          <w:szCs w:val="21"/>
        </w:rPr>
        <w:t>=</w:t>
      </w:r>
      <w:proofErr w:type="spellStart"/>
      <w:r w:rsidRPr="00231B86">
        <w:rPr>
          <w:rFonts w:ascii="宋体" w:eastAsia="宋体" w:hAnsi="宋体" w:cs="Times New Roman"/>
          <w:szCs w:val="21"/>
        </w:rPr>
        <w:t>card_id</w:t>
      </w:r>
      <w:proofErr w:type="spellEnd"/>
      <w:r w:rsidRPr="00231B86">
        <w:rPr>
          <w:rFonts w:ascii="宋体" w:eastAsia="宋体" w:hAnsi="宋体" w:cs="Times New Roman"/>
          <w:szCs w:val="21"/>
        </w:rPr>
        <w:t>;</w:t>
      </w:r>
    </w:p>
    <w:p w:rsidR="00171F66" w:rsidRDefault="00171F66" w:rsidP="00171F66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 w:rsidRPr="00231B86">
        <w:rPr>
          <w:rFonts w:ascii="宋体" w:eastAsia="宋体" w:hAnsi="宋体" w:cs="Times New Roman"/>
          <w:szCs w:val="21"/>
        </w:rPr>
        <w:t>COMMIT;</w:t>
      </w:r>
      <w:r w:rsidR="00231B86" w:rsidRPr="00231B86">
        <w:rPr>
          <w:rFonts w:ascii="宋体" w:eastAsia="宋体" w:hAnsi="宋体" w:cs="Times New Roman"/>
          <w:szCs w:val="21"/>
        </w:rPr>
        <w:t xml:space="preserve"> </w:t>
      </w:r>
    </w:p>
    <w:p w:rsidR="00231B86" w:rsidRPr="00231B86" w:rsidRDefault="00231B86" w:rsidP="00171F66">
      <w:pPr>
        <w:ind w:firstLineChars="200"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END IF;</w:t>
      </w:r>
    </w:p>
    <w:p w:rsidR="00231B86" w:rsidRP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t xml:space="preserve">  END;//</w:t>
      </w:r>
    </w:p>
    <w:p w:rsidR="00231B86" w:rsidRDefault="00231B86" w:rsidP="00457F26">
      <w:pPr>
        <w:ind w:firstLine="420"/>
        <w:rPr>
          <w:rFonts w:ascii="宋体" w:eastAsia="宋体" w:hAnsi="宋体" w:cs="Times New Roman"/>
          <w:szCs w:val="21"/>
        </w:rPr>
      </w:pPr>
      <w:r w:rsidRPr="00231B86">
        <w:rPr>
          <w:rFonts w:ascii="宋体" w:eastAsia="宋体" w:hAnsi="宋体" w:cs="Times New Roman"/>
          <w:szCs w:val="21"/>
        </w:rPr>
        <w:lastRenderedPageBreak/>
        <w:t>DELIMITER ;</w:t>
      </w:r>
    </w:p>
    <w:p w:rsidR="00333013" w:rsidRPr="00457F26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457F26">
        <w:rPr>
          <w:rFonts w:ascii="黑体" w:eastAsia="黑体" w:hAnsi="宋体" w:cs="Times New Roman" w:hint="eastAsia"/>
          <w:szCs w:val="21"/>
        </w:rPr>
        <w:t>2.产生随机卡号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任务描述</w:t>
      </w:r>
    </w:p>
    <w:p w:rsidR="00333013" w:rsidRPr="00333013" w:rsidRDefault="00333013" w:rsidP="00333013">
      <w:pPr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   创建存储过程产生8位随机数字，与前8位固定的数字“6227 </w:t>
      </w:r>
      <w:smartTag w:uri="urn:schemas-microsoft-com:office:smarttags" w:element="chmetcnv">
        <w:smartTagPr>
          <w:attr w:name="UnitName" w:val="”"/>
          <w:attr w:name="SourceValue" w:val="2666"/>
          <w:attr w:name="HasSpace" w:val="False"/>
          <w:attr w:name="Negative" w:val="False"/>
          <w:attr w:name="NumberType" w:val="1"/>
          <w:attr w:name="TCSC" w:val="0"/>
        </w:smartTagPr>
        <w:r w:rsidRPr="00333013">
          <w:rPr>
            <w:rFonts w:ascii="宋体" w:eastAsia="宋体" w:hAnsi="宋体" w:cs="Times New Roman" w:hint="eastAsia"/>
            <w:szCs w:val="21"/>
          </w:rPr>
          <w:t>2666”</w:t>
        </w:r>
      </w:smartTag>
      <w:r w:rsidRPr="00333013">
        <w:rPr>
          <w:rFonts w:ascii="宋体" w:eastAsia="宋体" w:hAnsi="宋体" w:cs="Times New Roman" w:hint="eastAsia"/>
          <w:szCs w:val="21"/>
        </w:rPr>
        <w:t>连接，生成一个由16位数字组成的银行卡号，并输出。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提示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使用随机函数生成银行卡后8位数字。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随机函数的用法：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RAND（随机种子）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将产生0～1的随机数，要求每次的随机种子不一样。为了保证随机种子每次都不相同，一般采用的算法是：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随机种子=当前的月份数×100000+</w:t>
      </w:r>
      <w:r w:rsidR="00FC1E3B">
        <w:rPr>
          <w:rFonts w:ascii="宋体" w:eastAsia="宋体" w:hAnsi="宋体" w:cs="Times New Roman" w:hint="eastAsia"/>
          <w:szCs w:val="21"/>
        </w:rPr>
        <w:t>当前的分钟</w:t>
      </w:r>
      <w:r w:rsidRPr="00333013">
        <w:rPr>
          <w:rFonts w:ascii="宋体" w:eastAsia="宋体" w:hAnsi="宋体" w:cs="Times New Roman" w:hint="eastAsia"/>
          <w:szCs w:val="21"/>
        </w:rPr>
        <w:t>数×1000+</w:t>
      </w:r>
      <w:r w:rsidR="00FC1E3B">
        <w:rPr>
          <w:rFonts w:ascii="宋体" w:eastAsia="宋体" w:hAnsi="宋体" w:cs="Times New Roman" w:hint="eastAsia"/>
          <w:szCs w:val="21"/>
        </w:rPr>
        <w:t>当前的</w:t>
      </w:r>
      <w:r w:rsidRPr="00333013">
        <w:rPr>
          <w:rFonts w:ascii="宋体" w:eastAsia="宋体" w:hAnsi="宋体" w:cs="Times New Roman" w:hint="eastAsia"/>
          <w:szCs w:val="21"/>
        </w:rPr>
        <w:t>秒数</w:t>
      </w:r>
      <w:r w:rsidR="00FC1E3B" w:rsidRPr="00333013">
        <w:rPr>
          <w:rFonts w:ascii="宋体" w:eastAsia="宋体" w:hAnsi="宋体" w:cs="Times New Roman" w:hint="eastAsia"/>
          <w:szCs w:val="21"/>
        </w:rPr>
        <w:t>×</w:t>
      </w:r>
      <w:r w:rsidR="00FC1E3B">
        <w:rPr>
          <w:rFonts w:ascii="宋体" w:eastAsia="宋体" w:hAnsi="宋体" w:cs="Times New Roman" w:hint="eastAsia"/>
          <w:szCs w:val="21"/>
        </w:rPr>
        <w:t>100</w:t>
      </w:r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产生了0～1的随机数后，取小数点后8位，即0.xxxxxxxx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457F26" w:rsidRDefault="00457F26" w:rsidP="00333013">
      <w:pPr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/*--</w:t>
      </w:r>
      <w:r w:rsidR="00333013" w:rsidRPr="00333013">
        <w:rPr>
          <w:rFonts w:ascii="宋体" w:eastAsia="宋体" w:hAnsi="宋体" w:cs="Times New Roman" w:hint="eastAsia"/>
          <w:szCs w:val="21"/>
        </w:rPr>
        <w:t>产生随机卡号的存储过程(用当前月份数\</w:t>
      </w:r>
      <w:r>
        <w:rPr>
          <w:rFonts w:ascii="宋体" w:eastAsia="宋体" w:hAnsi="宋体" w:cs="Times New Roman" w:hint="eastAsia"/>
          <w:szCs w:val="21"/>
        </w:rPr>
        <w:t>当前分钟</w:t>
      </w:r>
      <w:r w:rsidR="00333013" w:rsidRPr="00333013">
        <w:rPr>
          <w:rFonts w:ascii="宋体" w:eastAsia="宋体" w:hAnsi="宋体" w:cs="Times New Roman" w:hint="eastAsia"/>
          <w:szCs w:val="21"/>
        </w:rPr>
        <w:t>数\</w:t>
      </w:r>
      <w:r>
        <w:rPr>
          <w:rFonts w:ascii="宋体" w:eastAsia="宋体" w:hAnsi="宋体" w:cs="Times New Roman" w:hint="eastAsia"/>
          <w:szCs w:val="21"/>
        </w:rPr>
        <w:t>当前</w:t>
      </w:r>
      <w:r w:rsidR="00333013" w:rsidRPr="00333013">
        <w:rPr>
          <w:rFonts w:ascii="宋体" w:eastAsia="宋体" w:hAnsi="宋体" w:cs="Times New Roman" w:hint="eastAsia"/>
          <w:szCs w:val="21"/>
        </w:rPr>
        <w:t>秒数乘以一定的系</w:t>
      </w:r>
      <w:r w:rsidR="00333013" w:rsidRPr="00457F26">
        <w:rPr>
          <w:rFonts w:ascii="宋体" w:eastAsia="宋体" w:hAnsi="宋体" w:cs="Times New Roman" w:hint="eastAsia"/>
          <w:szCs w:val="21"/>
        </w:rPr>
        <w:t>数作为随机种子) --*/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DROP PROCEDURE IF EXISTS </w:t>
      </w:r>
      <w:proofErr w:type="spellStart"/>
      <w:r w:rsidRPr="00171F66">
        <w:rPr>
          <w:rFonts w:ascii="宋体" w:eastAsia="宋体" w:hAnsi="宋体" w:cs="Times New Roman"/>
          <w:szCs w:val="21"/>
        </w:rPr>
        <w:t>use_randCardID</w:t>
      </w:r>
      <w:proofErr w:type="spellEnd"/>
      <w:r w:rsidRPr="00171F66">
        <w:rPr>
          <w:rFonts w:ascii="宋体" w:eastAsia="宋体" w:hAnsi="宋体" w:cs="Times New Roman"/>
          <w:szCs w:val="21"/>
        </w:rPr>
        <w:t>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DELIMITER //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CREATE PROCEDURE </w:t>
      </w:r>
      <w:proofErr w:type="spellStart"/>
      <w:r w:rsidRPr="00171F66">
        <w:rPr>
          <w:rFonts w:ascii="宋体" w:eastAsia="宋体" w:hAnsi="宋体" w:cs="Times New Roman"/>
          <w:szCs w:val="21"/>
        </w:rPr>
        <w:t>use_randCardID</w:t>
      </w:r>
      <w:proofErr w:type="spellEnd"/>
      <w:r w:rsidRPr="00171F66">
        <w:rPr>
          <w:rFonts w:ascii="宋体" w:eastAsia="宋体" w:hAnsi="宋体" w:cs="Times New Roman"/>
          <w:szCs w:val="21"/>
        </w:rPr>
        <w:t xml:space="preserve">(OUT </w:t>
      </w:r>
      <w:proofErr w:type="spellStart"/>
      <w:r w:rsidRPr="00171F66">
        <w:rPr>
          <w:rFonts w:ascii="宋体" w:eastAsia="宋体" w:hAnsi="宋体" w:cs="Times New Roman"/>
          <w:szCs w:val="21"/>
        </w:rPr>
        <w:t>randCardID</w:t>
      </w:r>
      <w:proofErr w:type="spellEnd"/>
      <w:r w:rsidRPr="00171F66">
        <w:rPr>
          <w:rFonts w:ascii="宋体" w:eastAsia="宋体" w:hAnsi="宋体" w:cs="Times New Roman"/>
          <w:szCs w:val="21"/>
        </w:rPr>
        <w:t xml:space="preserve"> char(19))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BEGIN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  DECLARE r DECIMAL(15,8);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  DECLARE </w:t>
      </w:r>
      <w:proofErr w:type="spellStart"/>
      <w:r w:rsidRPr="00171F66">
        <w:rPr>
          <w:rFonts w:ascii="宋体" w:eastAsia="宋体" w:hAnsi="宋体" w:cs="Times New Roman"/>
          <w:szCs w:val="21"/>
        </w:rPr>
        <w:t>tempStr</w:t>
      </w:r>
      <w:proofErr w:type="spellEnd"/>
      <w:r w:rsidRPr="00171F66">
        <w:rPr>
          <w:rFonts w:ascii="宋体" w:eastAsia="宋体" w:hAnsi="宋体" w:cs="Times New Roman"/>
          <w:szCs w:val="21"/>
        </w:rPr>
        <w:t xml:space="preserve"> CHAR(10);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  SELECT RAND((MONTH(NOW())*100000)+(MINUTE(NOW())*1000)+SECOND(NOW())*10) INTO r;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  SET </w:t>
      </w:r>
      <w:proofErr w:type="spellStart"/>
      <w:r w:rsidRPr="00171F66">
        <w:rPr>
          <w:rFonts w:ascii="宋体" w:eastAsia="宋体" w:hAnsi="宋体" w:cs="Times New Roman"/>
          <w:szCs w:val="21"/>
        </w:rPr>
        <w:t>tempStr</w:t>
      </w:r>
      <w:proofErr w:type="spellEnd"/>
      <w:r w:rsidRPr="00171F66">
        <w:rPr>
          <w:rFonts w:ascii="宋体" w:eastAsia="宋体" w:hAnsi="宋体" w:cs="Times New Roman"/>
          <w:szCs w:val="21"/>
        </w:rPr>
        <w:t>=CONVERT(</w:t>
      </w:r>
      <w:proofErr w:type="spellStart"/>
      <w:r w:rsidRPr="00171F66">
        <w:rPr>
          <w:rFonts w:ascii="宋体" w:eastAsia="宋体" w:hAnsi="宋体" w:cs="Times New Roman"/>
          <w:szCs w:val="21"/>
        </w:rPr>
        <w:t>r,CHAR</w:t>
      </w:r>
      <w:proofErr w:type="spellEnd"/>
      <w:r w:rsidRPr="00171F66">
        <w:rPr>
          <w:rFonts w:ascii="宋体" w:eastAsia="宋体" w:hAnsi="宋体" w:cs="Times New Roman"/>
          <w:szCs w:val="21"/>
        </w:rPr>
        <w:t>(10));</w:t>
      </w:r>
    </w:p>
    <w:p w:rsid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  SET </w:t>
      </w:r>
      <w:proofErr w:type="spellStart"/>
      <w:r w:rsidRPr="00171F66">
        <w:rPr>
          <w:rFonts w:ascii="宋体" w:eastAsia="宋体" w:hAnsi="宋体" w:cs="Times New Roman"/>
          <w:szCs w:val="21"/>
        </w:rPr>
        <w:t>randCardID</w:t>
      </w:r>
      <w:proofErr w:type="spellEnd"/>
      <w:r w:rsidRPr="00171F66">
        <w:rPr>
          <w:rFonts w:ascii="宋体" w:eastAsia="宋体" w:hAnsi="宋体" w:cs="Times New Roman"/>
          <w:szCs w:val="21"/>
        </w:rPr>
        <w:t>=CONCAT('6227 2666 ',SUBSTRING(tempStr,3,4),' ',</w:t>
      </w:r>
      <w:r w:rsidR="00171F66">
        <w:rPr>
          <w:rFonts w:ascii="宋体" w:eastAsia="宋体" w:hAnsi="宋体" w:cs="Times New Roman" w:hint="eastAsia"/>
          <w:szCs w:val="21"/>
        </w:rPr>
        <w:t xml:space="preserve">                </w:t>
      </w:r>
    </w:p>
    <w:p w:rsidR="00457F26" w:rsidRPr="00171F66" w:rsidRDefault="00457F26" w:rsidP="00171F66">
      <w:pPr>
        <w:ind w:firstLineChars="1450" w:firstLine="3045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SUBSTRING(tempStr,7,4));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END;//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DELIMITER 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 w:hint="eastAsia"/>
          <w:szCs w:val="21"/>
        </w:rPr>
        <w:t>#测试产生随机卡号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SET @</w:t>
      </w:r>
      <w:proofErr w:type="spellStart"/>
      <w:r w:rsidRPr="00171F66">
        <w:rPr>
          <w:rFonts w:ascii="宋体" w:eastAsia="宋体" w:hAnsi="宋体" w:cs="Times New Roman"/>
          <w:szCs w:val="21"/>
        </w:rPr>
        <w:t>kh</w:t>
      </w:r>
      <w:proofErr w:type="spellEnd"/>
      <w:r w:rsidRPr="00171F66">
        <w:rPr>
          <w:rFonts w:ascii="宋体" w:eastAsia="宋体" w:hAnsi="宋体" w:cs="Times New Roman"/>
          <w:szCs w:val="21"/>
        </w:rPr>
        <w:t>="";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 xml:space="preserve">CALL </w:t>
      </w:r>
      <w:proofErr w:type="spellStart"/>
      <w:r w:rsidRPr="00171F66">
        <w:rPr>
          <w:rFonts w:ascii="宋体" w:eastAsia="宋体" w:hAnsi="宋体" w:cs="Times New Roman"/>
          <w:szCs w:val="21"/>
        </w:rPr>
        <w:t>usp_randCardID</w:t>
      </w:r>
      <w:proofErr w:type="spellEnd"/>
      <w:r w:rsidRPr="00171F66">
        <w:rPr>
          <w:rFonts w:ascii="宋体" w:eastAsia="宋体" w:hAnsi="宋体" w:cs="Times New Roman"/>
          <w:szCs w:val="21"/>
        </w:rPr>
        <w:t>(@</w:t>
      </w:r>
      <w:proofErr w:type="spellStart"/>
      <w:r w:rsidRPr="00171F66">
        <w:rPr>
          <w:rFonts w:ascii="宋体" w:eastAsia="宋体" w:hAnsi="宋体" w:cs="Times New Roman"/>
          <w:szCs w:val="21"/>
        </w:rPr>
        <w:t>kh</w:t>
      </w:r>
      <w:proofErr w:type="spellEnd"/>
      <w:r w:rsidRPr="00171F66">
        <w:rPr>
          <w:rFonts w:ascii="宋体" w:eastAsia="宋体" w:hAnsi="宋体" w:cs="Times New Roman"/>
          <w:szCs w:val="21"/>
        </w:rPr>
        <w:t>);</w:t>
      </w:r>
    </w:p>
    <w:p w:rsidR="00457F26" w:rsidRPr="00171F66" w:rsidRDefault="00457F26" w:rsidP="00171F66">
      <w:pPr>
        <w:ind w:firstLine="420"/>
        <w:rPr>
          <w:rFonts w:ascii="宋体" w:eastAsia="宋体" w:hAnsi="宋体" w:cs="Times New Roman"/>
          <w:szCs w:val="21"/>
        </w:rPr>
      </w:pPr>
      <w:r w:rsidRPr="00171F66">
        <w:rPr>
          <w:rFonts w:ascii="宋体" w:eastAsia="宋体" w:hAnsi="宋体" w:cs="Times New Roman"/>
          <w:szCs w:val="21"/>
        </w:rPr>
        <w:t>SELECT @</w:t>
      </w:r>
      <w:proofErr w:type="spellStart"/>
      <w:r w:rsidRPr="00171F66">
        <w:rPr>
          <w:rFonts w:ascii="宋体" w:eastAsia="宋体" w:hAnsi="宋体" w:cs="Times New Roman"/>
          <w:szCs w:val="21"/>
        </w:rPr>
        <w:t>kh</w:t>
      </w:r>
      <w:proofErr w:type="spellEnd"/>
      <w:r w:rsidRPr="00171F66">
        <w:rPr>
          <w:rFonts w:ascii="宋体" w:eastAsia="宋体" w:hAnsi="宋体" w:cs="Times New Roman"/>
          <w:szCs w:val="21"/>
        </w:rPr>
        <w:t>;</w:t>
      </w:r>
    </w:p>
    <w:p w:rsidR="00EF614E" w:rsidRPr="00EF614E" w:rsidRDefault="00EF614E" w:rsidP="00B2452A">
      <w:pPr>
        <w:spacing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EF614E">
        <w:rPr>
          <w:rFonts w:ascii="黑体" w:eastAsia="黑体" w:hAnsi="宋体" w:cs="Times New Roman"/>
          <w:szCs w:val="21"/>
        </w:rPr>
        <w:t>3.</w:t>
      </w:r>
      <w:r w:rsidRPr="00EF614E">
        <w:rPr>
          <w:rFonts w:ascii="黑体" w:eastAsia="黑体" w:hAnsi="宋体" w:cs="Times New Roman" w:hint="eastAsia"/>
          <w:szCs w:val="21"/>
        </w:rPr>
        <w:t xml:space="preserve"> 统计银行资金流通余额和盈利结算</w:t>
      </w:r>
    </w:p>
    <w:p w:rsidR="00EF614E" w:rsidRPr="00EF614E" w:rsidRDefault="00EF614E" w:rsidP="00B2452A">
      <w:pPr>
        <w:spacing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EF614E">
        <w:rPr>
          <w:rFonts w:ascii="黑体" w:eastAsia="黑体" w:hAnsi="宋体" w:cs="Times New Roman" w:hint="eastAsia"/>
          <w:szCs w:val="21"/>
        </w:rPr>
        <w:t>任务描述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t>存入代表资金流入，支取代表资金流出。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t>计算公式：资金流通金额=总存入金额-总支取金额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t>假定存款利率为千分之三，贷款利率为千分之八。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t>计算公式：盈利结算=总支取金额×0.008-总存入金额×0.003</w:t>
      </w:r>
    </w:p>
    <w:p w:rsidR="00EF614E" w:rsidRPr="00EF614E" w:rsidRDefault="00EF614E" w:rsidP="00B2452A">
      <w:pPr>
        <w:spacing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EF614E">
        <w:rPr>
          <w:rFonts w:ascii="黑体" w:eastAsia="黑体" w:hAnsi="宋体" w:cs="Times New Roman" w:hint="eastAsia"/>
          <w:szCs w:val="21"/>
        </w:rPr>
        <w:t>提示</w:t>
      </w:r>
    </w:p>
    <w:p w:rsid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lastRenderedPageBreak/>
        <w:t>定义两个变量存放总存入金额和总支取金额。使用sum()函数进行汇总，使用转换函数convert()。</w:t>
      </w:r>
    </w:p>
    <w:p w:rsidR="00EF614E" w:rsidRPr="00333013" w:rsidRDefault="00EF614E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>DELIMITER //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 xml:space="preserve">CREATE PROCEDURE </w:t>
      </w:r>
      <w:proofErr w:type="spellStart"/>
      <w:r w:rsidRPr="00EF614E">
        <w:rPr>
          <w:rFonts w:ascii="宋体" w:eastAsia="宋体" w:hAnsi="宋体" w:cs="Times New Roman"/>
          <w:szCs w:val="21"/>
        </w:rPr>
        <w:t>profit_proc</w:t>
      </w:r>
      <w:proofErr w:type="spellEnd"/>
      <w:r w:rsidRPr="00EF614E">
        <w:rPr>
          <w:rFonts w:ascii="宋体" w:eastAsia="宋体" w:hAnsi="宋体" w:cs="Times New Roman"/>
          <w:szCs w:val="21"/>
        </w:rPr>
        <w:t xml:space="preserve">(OUT </w:t>
      </w:r>
      <w:proofErr w:type="spellStart"/>
      <w:r w:rsidRPr="00EF614E">
        <w:rPr>
          <w:rFonts w:ascii="宋体" w:eastAsia="宋体" w:hAnsi="宋体" w:cs="Times New Roman"/>
          <w:szCs w:val="21"/>
        </w:rPr>
        <w:t>yl</w:t>
      </w:r>
      <w:proofErr w:type="spellEnd"/>
      <w:r w:rsidRPr="00EF614E">
        <w:rPr>
          <w:rFonts w:ascii="宋体" w:eastAsia="宋体" w:hAnsi="宋体" w:cs="Times New Roman"/>
          <w:szCs w:val="21"/>
        </w:rPr>
        <w:t xml:space="preserve"> DOUBLE)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>READS SQL DATA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 xml:space="preserve"> BEGIN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 xml:space="preserve">  DECLARE </w:t>
      </w:r>
      <w:proofErr w:type="spellStart"/>
      <w:r w:rsidRPr="00EF614E">
        <w:rPr>
          <w:rFonts w:ascii="宋体" w:eastAsia="宋体" w:hAnsi="宋体" w:cs="Times New Roman"/>
          <w:szCs w:val="21"/>
        </w:rPr>
        <w:t>l_in</w:t>
      </w:r>
      <w:proofErr w:type="spellEnd"/>
      <w:r w:rsidRPr="00EF614E">
        <w:rPr>
          <w:rFonts w:ascii="宋体" w:eastAsia="宋体" w:hAnsi="宋体" w:cs="Times New Roman"/>
          <w:szCs w:val="21"/>
        </w:rPr>
        <w:t xml:space="preserve"> DOUBLE;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 xml:space="preserve">  DECLARE </w:t>
      </w:r>
      <w:proofErr w:type="spellStart"/>
      <w:r w:rsidRPr="00EF614E">
        <w:rPr>
          <w:rFonts w:ascii="宋体" w:eastAsia="宋体" w:hAnsi="宋体" w:cs="Times New Roman"/>
          <w:szCs w:val="21"/>
        </w:rPr>
        <w:t>l_out</w:t>
      </w:r>
      <w:proofErr w:type="spellEnd"/>
      <w:r w:rsidRPr="00EF614E">
        <w:rPr>
          <w:rFonts w:ascii="宋体" w:eastAsia="宋体" w:hAnsi="宋体" w:cs="Times New Roman"/>
          <w:szCs w:val="21"/>
        </w:rPr>
        <w:t xml:space="preserve"> DOUBLE;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t xml:space="preserve">  SELECT sum(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tradeMoney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 xml:space="preserve">) INTO 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l_in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 xml:space="preserve"> FROM 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tradeInfo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 xml:space="preserve"> WHERE 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tradeType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>="存入";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 w:hint="eastAsia"/>
          <w:szCs w:val="21"/>
        </w:rPr>
        <w:t xml:space="preserve">  SELECT sum(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tradeMoney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 xml:space="preserve">) INTO 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l_out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 xml:space="preserve"> FROM 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tradeInfo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 xml:space="preserve"> WHERE </w:t>
      </w:r>
      <w:proofErr w:type="spellStart"/>
      <w:r w:rsidRPr="00EF614E">
        <w:rPr>
          <w:rFonts w:ascii="宋体" w:eastAsia="宋体" w:hAnsi="宋体" w:cs="Times New Roman" w:hint="eastAsia"/>
          <w:szCs w:val="21"/>
        </w:rPr>
        <w:t>tradeType</w:t>
      </w:r>
      <w:proofErr w:type="spellEnd"/>
      <w:r w:rsidRPr="00EF614E">
        <w:rPr>
          <w:rFonts w:ascii="宋体" w:eastAsia="宋体" w:hAnsi="宋体" w:cs="Times New Roman" w:hint="eastAsia"/>
          <w:szCs w:val="21"/>
        </w:rPr>
        <w:t>="支取";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 xml:space="preserve">  SET </w:t>
      </w:r>
      <w:proofErr w:type="spellStart"/>
      <w:r w:rsidRPr="00EF614E">
        <w:rPr>
          <w:rFonts w:ascii="宋体" w:eastAsia="宋体" w:hAnsi="宋体" w:cs="Times New Roman"/>
          <w:szCs w:val="21"/>
        </w:rPr>
        <w:t>yl</w:t>
      </w:r>
      <w:proofErr w:type="spellEnd"/>
      <w:r w:rsidRPr="00EF614E">
        <w:rPr>
          <w:rFonts w:ascii="宋体" w:eastAsia="宋体" w:hAnsi="宋体" w:cs="Times New Roman"/>
          <w:szCs w:val="21"/>
        </w:rPr>
        <w:t>=</w:t>
      </w:r>
      <w:proofErr w:type="spellStart"/>
      <w:r w:rsidRPr="00EF614E">
        <w:rPr>
          <w:rFonts w:ascii="宋体" w:eastAsia="宋体" w:hAnsi="宋体" w:cs="Times New Roman"/>
          <w:szCs w:val="21"/>
        </w:rPr>
        <w:t>l_out</w:t>
      </w:r>
      <w:proofErr w:type="spellEnd"/>
      <w:r w:rsidRPr="00EF614E">
        <w:rPr>
          <w:rFonts w:ascii="宋体" w:eastAsia="宋体" w:hAnsi="宋体" w:cs="Times New Roman"/>
          <w:szCs w:val="21"/>
        </w:rPr>
        <w:t>*0.008-l_in*0.003;</w:t>
      </w:r>
    </w:p>
    <w:p w:rsidR="00EF614E" w:rsidRPr="00EF614E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 xml:space="preserve"> END;//</w:t>
      </w:r>
    </w:p>
    <w:p w:rsidR="00EF614E" w:rsidRPr="00333013" w:rsidRDefault="00EF614E" w:rsidP="00EF614E">
      <w:pPr>
        <w:ind w:firstLine="420"/>
        <w:rPr>
          <w:rFonts w:ascii="宋体" w:eastAsia="宋体" w:hAnsi="宋体" w:cs="Times New Roman"/>
          <w:szCs w:val="21"/>
        </w:rPr>
      </w:pPr>
      <w:r w:rsidRPr="00EF614E">
        <w:rPr>
          <w:rFonts w:ascii="宋体" w:eastAsia="宋体" w:hAnsi="宋体" w:cs="Times New Roman"/>
          <w:szCs w:val="21"/>
        </w:rPr>
        <w:t>DELIMITER ;</w:t>
      </w:r>
    </w:p>
    <w:p w:rsidR="00333013" w:rsidRPr="00333013" w:rsidRDefault="00171F66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>
        <w:rPr>
          <w:rFonts w:ascii="黑体" w:eastAsia="黑体" w:hAnsi="宋体" w:cs="Times New Roman" w:hint="eastAsia"/>
          <w:szCs w:val="21"/>
        </w:rPr>
        <w:t>4.</w:t>
      </w:r>
      <w:r w:rsidR="00333013" w:rsidRPr="00333013">
        <w:rPr>
          <w:rFonts w:ascii="黑体" w:eastAsia="黑体" w:hAnsi="宋体" w:cs="Times New Roman" w:hint="eastAsia"/>
          <w:szCs w:val="21"/>
        </w:rPr>
        <w:t xml:space="preserve"> 利用事务实现转帐</w:t>
      </w:r>
    </w:p>
    <w:p w:rsidR="00333013" w:rsidRPr="00333013" w:rsidRDefault="00333013" w:rsidP="00B2452A">
      <w:pPr>
        <w:spacing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任务描述</w:t>
      </w:r>
    </w:p>
    <w:p w:rsidR="00333013" w:rsidRPr="00333013" w:rsidRDefault="00333013" w:rsidP="00333013">
      <w:pPr>
        <w:ind w:firstLineChars="150" w:firstLine="315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 xml:space="preserve"> 使用事务和存储过程实现转帐业务。操作步骤如下：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⑴ 从某一个帐户中支取一定金额的存款。</w:t>
      </w:r>
    </w:p>
    <w:p w:rsidR="00333013" w:rsidRPr="00333013" w:rsidRDefault="00333013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⑵ 将支取金额存入到另一个指定的帐户中。</w:t>
      </w:r>
    </w:p>
    <w:p w:rsidR="00333013" w:rsidRPr="00333013" w:rsidRDefault="00FE46F1" w:rsidP="00FE46F1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(3)将交易信息保存到交易表中。</w:t>
      </w:r>
    </w:p>
    <w:p w:rsidR="00333013" w:rsidRPr="00333013" w:rsidRDefault="00333013" w:rsidP="00B2452A">
      <w:pPr>
        <w:spacing w:beforeLines="50" w:afterLines="50"/>
        <w:ind w:firstLineChars="200" w:firstLine="420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参考答案</w:t>
      </w:r>
    </w:p>
    <w:p w:rsidR="00333013" w:rsidRPr="00333013" w:rsidRDefault="00561B11" w:rsidP="00AE417C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/*转帐的</w:t>
      </w:r>
      <w:r w:rsidR="00333013" w:rsidRPr="00333013">
        <w:rPr>
          <w:rFonts w:ascii="宋体" w:eastAsia="宋体" w:hAnsi="宋体" w:cs="Times New Roman" w:hint="eastAsia"/>
          <w:szCs w:val="21"/>
        </w:rPr>
        <w:t>存储过程</w:t>
      </w:r>
      <w:r>
        <w:rPr>
          <w:rFonts w:ascii="宋体" w:eastAsia="宋体" w:hAnsi="宋体" w:cs="Times New Roman" w:hint="eastAsia"/>
          <w:szCs w:val="21"/>
        </w:rPr>
        <w:t>.</w:t>
      </w:r>
    </w:p>
    <w:p w:rsidR="00333013" w:rsidRDefault="00AE417C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现实中的ATM机依靠读卡器读出转帐人的银行卡号，通过界面输入被转帐人</w:t>
      </w:r>
      <w:r w:rsidR="00333013" w:rsidRPr="00333013">
        <w:rPr>
          <w:rFonts w:ascii="宋体" w:eastAsia="宋体" w:hAnsi="宋体" w:cs="Times New Roman" w:hint="eastAsia"/>
          <w:szCs w:val="21"/>
        </w:rPr>
        <w:t>的卡号,</w:t>
      </w:r>
      <w:r w:rsidR="00840D83">
        <w:rPr>
          <w:rFonts w:ascii="宋体" w:eastAsia="宋体" w:hAnsi="宋体" w:cs="Times New Roman" w:hint="eastAsia"/>
          <w:szCs w:val="21"/>
        </w:rPr>
        <w:t>这里</w:t>
      </w:r>
      <w:r>
        <w:rPr>
          <w:rFonts w:ascii="宋体" w:eastAsia="宋体" w:hAnsi="宋体" w:cs="Times New Roman" w:hint="eastAsia"/>
          <w:szCs w:val="21"/>
        </w:rPr>
        <w:t>直接模拟输入。</w:t>
      </w:r>
      <w:r w:rsidR="00561B11">
        <w:rPr>
          <w:rFonts w:ascii="宋体" w:eastAsia="宋体" w:hAnsi="宋体" w:cs="Times New Roman" w:hint="eastAsia"/>
          <w:szCs w:val="21"/>
        </w:rPr>
        <w:t>*/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DROP PROCEDURE IF EXISTS </w:t>
      </w:r>
      <w:proofErr w:type="spellStart"/>
      <w:r w:rsidRPr="009977C3">
        <w:rPr>
          <w:rFonts w:ascii="宋体" w:eastAsia="宋体" w:hAnsi="宋体" w:cs="Times New Roman"/>
          <w:szCs w:val="21"/>
        </w:rPr>
        <w:t>use_tradefer</w:t>
      </w:r>
      <w:proofErr w:type="spellEnd"/>
      <w:r w:rsidRPr="009977C3">
        <w:rPr>
          <w:rFonts w:ascii="宋体" w:eastAsia="宋体" w:hAnsi="宋体" w:cs="Times New Roman"/>
          <w:szCs w:val="21"/>
        </w:rPr>
        <w:t>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>DELIMITER //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CREATE PROCEDURE </w:t>
      </w:r>
      <w:proofErr w:type="spellStart"/>
      <w:r w:rsidRPr="009977C3">
        <w:rPr>
          <w:rFonts w:ascii="宋体" w:eastAsia="宋体" w:hAnsi="宋体" w:cs="Times New Roman"/>
          <w:szCs w:val="21"/>
        </w:rPr>
        <w:t>use_tradefer</w:t>
      </w:r>
      <w:proofErr w:type="spellEnd"/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(IN </w:t>
      </w:r>
      <w:proofErr w:type="spellStart"/>
      <w:r w:rsidRPr="009977C3">
        <w:rPr>
          <w:rFonts w:ascii="宋体" w:eastAsia="宋体" w:hAnsi="宋体" w:cs="Times New Roman"/>
          <w:szCs w:val="21"/>
        </w:rPr>
        <w:t>out_id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CHAR(19),IN </w:t>
      </w:r>
      <w:proofErr w:type="spellStart"/>
      <w:r w:rsidRPr="009977C3">
        <w:rPr>
          <w:rFonts w:ascii="宋体" w:eastAsia="宋体" w:hAnsi="宋体" w:cs="Times New Roman"/>
          <w:szCs w:val="21"/>
        </w:rPr>
        <w:t>in_id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CHAR(19),IN </w:t>
      </w:r>
      <w:proofErr w:type="spellStart"/>
      <w:r w:rsidRPr="009977C3">
        <w:rPr>
          <w:rFonts w:ascii="宋体" w:eastAsia="宋体" w:hAnsi="宋体" w:cs="Times New Roman"/>
          <w:szCs w:val="21"/>
        </w:rPr>
        <w:t>z_je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DOUBLE,IN </w:t>
      </w:r>
      <w:proofErr w:type="spellStart"/>
      <w:r w:rsidRPr="009977C3">
        <w:rPr>
          <w:rFonts w:ascii="宋体" w:eastAsia="宋体" w:hAnsi="宋体" w:cs="Times New Roman"/>
          <w:szCs w:val="21"/>
        </w:rPr>
        <w:t>m_id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CHAR(8))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>MODIFIES SQL DATA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>BEGIN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DECLARE ye DOUBLE;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DECLARE err INT DEFAULT 0;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DECLARE err1 INT DEFAULT 0;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DECLARE CONTINUE HANDLER FOR SQLEXCEPTION SET err1=1;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IF NOT EXISTS(SELECT * FROM </w:t>
      </w:r>
      <w:proofErr w:type="spellStart"/>
      <w:r w:rsidRPr="009977C3">
        <w:rPr>
          <w:rFonts w:ascii="宋体" w:eastAsia="宋体" w:hAnsi="宋体" w:cs="Times New Roman"/>
          <w:szCs w:val="21"/>
        </w:rPr>
        <w:t>cardInfo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9977C3">
        <w:rPr>
          <w:rFonts w:ascii="宋体" w:eastAsia="宋体" w:hAnsi="宋体" w:cs="Times New Roman"/>
          <w:szCs w:val="21"/>
        </w:rPr>
        <w:t>cardID</w:t>
      </w:r>
      <w:proofErr w:type="spellEnd"/>
      <w:r w:rsidRPr="009977C3">
        <w:rPr>
          <w:rFonts w:ascii="宋体" w:eastAsia="宋体" w:hAnsi="宋体" w:cs="Times New Roman"/>
          <w:szCs w:val="21"/>
        </w:rPr>
        <w:t>=</w:t>
      </w:r>
      <w:proofErr w:type="spellStart"/>
      <w:r w:rsidRPr="009977C3">
        <w:rPr>
          <w:rFonts w:ascii="宋体" w:eastAsia="宋体" w:hAnsi="宋体" w:cs="Times New Roman"/>
          <w:szCs w:val="21"/>
        </w:rPr>
        <w:t>in_id</w:t>
      </w:r>
      <w:proofErr w:type="spellEnd"/>
      <w:r w:rsidRPr="009977C3">
        <w:rPr>
          <w:rFonts w:ascii="宋体" w:eastAsia="宋体" w:hAnsi="宋体" w:cs="Times New Roman"/>
          <w:szCs w:val="21"/>
        </w:rPr>
        <w:t>) THEN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 w:hint="eastAsia"/>
          <w:szCs w:val="21"/>
        </w:rPr>
        <w:t xml:space="preserve">  SELECT '被转账人账户不存在';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SET err=err+1;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END IF;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SELECT balance INTO ye FROM </w:t>
      </w:r>
      <w:proofErr w:type="spellStart"/>
      <w:r w:rsidRPr="009977C3">
        <w:rPr>
          <w:rFonts w:ascii="宋体" w:eastAsia="宋体" w:hAnsi="宋体" w:cs="Times New Roman"/>
          <w:szCs w:val="21"/>
        </w:rPr>
        <w:t>cardInfo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9977C3">
        <w:rPr>
          <w:rFonts w:ascii="宋体" w:eastAsia="宋体" w:hAnsi="宋体" w:cs="Times New Roman"/>
          <w:szCs w:val="21"/>
        </w:rPr>
        <w:t>cardID</w:t>
      </w:r>
      <w:proofErr w:type="spellEnd"/>
      <w:r w:rsidRPr="009977C3">
        <w:rPr>
          <w:rFonts w:ascii="宋体" w:eastAsia="宋体" w:hAnsi="宋体" w:cs="Times New Roman"/>
          <w:szCs w:val="21"/>
        </w:rPr>
        <w:t>=</w:t>
      </w:r>
      <w:proofErr w:type="spellStart"/>
      <w:r w:rsidRPr="009977C3">
        <w:rPr>
          <w:rFonts w:ascii="宋体" w:eastAsia="宋体" w:hAnsi="宋体" w:cs="Times New Roman"/>
          <w:szCs w:val="21"/>
        </w:rPr>
        <w:t>out_id</w:t>
      </w:r>
      <w:proofErr w:type="spellEnd"/>
      <w:r w:rsidRPr="009977C3">
        <w:rPr>
          <w:rFonts w:ascii="宋体" w:eastAsia="宋体" w:hAnsi="宋体" w:cs="Times New Roman"/>
          <w:szCs w:val="21"/>
        </w:rPr>
        <w:t>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IF(ye&lt;</w:t>
      </w:r>
      <w:proofErr w:type="spellStart"/>
      <w:r w:rsidRPr="009977C3">
        <w:rPr>
          <w:rFonts w:ascii="宋体" w:eastAsia="宋体" w:hAnsi="宋体" w:cs="Times New Roman"/>
          <w:szCs w:val="21"/>
        </w:rPr>
        <w:t>z_je</w:t>
      </w:r>
      <w:proofErr w:type="spellEnd"/>
      <w:r w:rsidRPr="009977C3">
        <w:rPr>
          <w:rFonts w:ascii="宋体" w:eastAsia="宋体" w:hAnsi="宋体" w:cs="Times New Roman"/>
          <w:szCs w:val="21"/>
        </w:rPr>
        <w:t>) THEN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 w:hint="eastAsia"/>
          <w:szCs w:val="21"/>
        </w:rPr>
        <w:t xml:space="preserve">   SELECT '账户余额不够';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lastRenderedPageBreak/>
        <w:t xml:space="preserve">   SET err=err+1;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END IF;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IF(err=0) THEN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START TRANSACTION;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UPDATE </w:t>
      </w:r>
      <w:proofErr w:type="spellStart"/>
      <w:r w:rsidRPr="009977C3">
        <w:rPr>
          <w:rFonts w:ascii="宋体" w:eastAsia="宋体" w:hAnsi="宋体" w:cs="Times New Roman"/>
          <w:szCs w:val="21"/>
        </w:rPr>
        <w:t>cardInfo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SET balance=balance-</w:t>
      </w:r>
      <w:proofErr w:type="spellStart"/>
      <w:r w:rsidRPr="009977C3">
        <w:rPr>
          <w:rFonts w:ascii="宋体" w:eastAsia="宋体" w:hAnsi="宋体" w:cs="Times New Roman"/>
          <w:szCs w:val="21"/>
        </w:rPr>
        <w:t>z_je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9977C3">
        <w:rPr>
          <w:rFonts w:ascii="宋体" w:eastAsia="宋体" w:hAnsi="宋体" w:cs="Times New Roman"/>
          <w:szCs w:val="21"/>
        </w:rPr>
        <w:t>cardID</w:t>
      </w:r>
      <w:proofErr w:type="spellEnd"/>
      <w:r w:rsidRPr="009977C3">
        <w:rPr>
          <w:rFonts w:ascii="宋体" w:eastAsia="宋体" w:hAnsi="宋体" w:cs="Times New Roman"/>
          <w:szCs w:val="21"/>
        </w:rPr>
        <w:t>=</w:t>
      </w:r>
      <w:proofErr w:type="spellStart"/>
      <w:r w:rsidRPr="009977C3">
        <w:rPr>
          <w:rFonts w:ascii="宋体" w:eastAsia="宋体" w:hAnsi="宋体" w:cs="Times New Roman"/>
          <w:szCs w:val="21"/>
        </w:rPr>
        <w:t>out_id</w:t>
      </w:r>
      <w:proofErr w:type="spellEnd"/>
      <w:r w:rsidRPr="009977C3">
        <w:rPr>
          <w:rFonts w:ascii="宋体" w:eastAsia="宋体" w:hAnsi="宋体" w:cs="Times New Roman"/>
          <w:szCs w:val="21"/>
        </w:rPr>
        <w:t>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UPDATE </w:t>
      </w:r>
      <w:proofErr w:type="spellStart"/>
      <w:r w:rsidRPr="009977C3">
        <w:rPr>
          <w:rFonts w:ascii="宋体" w:eastAsia="宋体" w:hAnsi="宋体" w:cs="Times New Roman"/>
          <w:szCs w:val="21"/>
        </w:rPr>
        <w:t>cardInfo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SET balance=</w:t>
      </w:r>
      <w:proofErr w:type="spellStart"/>
      <w:r w:rsidRPr="009977C3">
        <w:rPr>
          <w:rFonts w:ascii="宋体" w:eastAsia="宋体" w:hAnsi="宋体" w:cs="Times New Roman"/>
          <w:szCs w:val="21"/>
        </w:rPr>
        <w:t>balance+z_je</w:t>
      </w:r>
      <w:proofErr w:type="spellEnd"/>
      <w:r w:rsidRPr="009977C3">
        <w:rPr>
          <w:rFonts w:ascii="宋体" w:eastAsia="宋体" w:hAnsi="宋体" w:cs="Times New Roman"/>
          <w:szCs w:val="21"/>
        </w:rPr>
        <w:t xml:space="preserve"> WHERE </w:t>
      </w:r>
      <w:proofErr w:type="spellStart"/>
      <w:r w:rsidRPr="009977C3">
        <w:rPr>
          <w:rFonts w:ascii="宋体" w:eastAsia="宋体" w:hAnsi="宋体" w:cs="Times New Roman"/>
          <w:szCs w:val="21"/>
        </w:rPr>
        <w:t>cardID</w:t>
      </w:r>
      <w:proofErr w:type="spellEnd"/>
      <w:r w:rsidRPr="009977C3">
        <w:rPr>
          <w:rFonts w:ascii="宋体" w:eastAsia="宋体" w:hAnsi="宋体" w:cs="Times New Roman"/>
          <w:szCs w:val="21"/>
        </w:rPr>
        <w:t>=</w:t>
      </w:r>
      <w:proofErr w:type="spellStart"/>
      <w:r w:rsidRPr="009977C3">
        <w:rPr>
          <w:rFonts w:ascii="宋体" w:eastAsia="宋体" w:hAnsi="宋体" w:cs="Times New Roman"/>
          <w:szCs w:val="21"/>
        </w:rPr>
        <w:t>in_id</w:t>
      </w:r>
      <w:proofErr w:type="spellEnd"/>
      <w:r w:rsidRPr="009977C3">
        <w:rPr>
          <w:rFonts w:ascii="宋体" w:eastAsia="宋体" w:hAnsi="宋体" w:cs="Times New Roman"/>
          <w:szCs w:val="21"/>
        </w:rPr>
        <w:t>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 w:hint="eastAsia"/>
          <w:szCs w:val="21"/>
        </w:rPr>
        <w:t xml:space="preserve">  INSERT INTO </w:t>
      </w:r>
      <w:proofErr w:type="spellStart"/>
      <w:r w:rsidRPr="009977C3">
        <w:rPr>
          <w:rFonts w:ascii="宋体" w:eastAsia="宋体" w:hAnsi="宋体" w:cs="Times New Roman" w:hint="eastAsia"/>
          <w:szCs w:val="21"/>
        </w:rPr>
        <w:t>tradeInfo</w:t>
      </w:r>
      <w:proofErr w:type="spellEnd"/>
      <w:r w:rsidRPr="009977C3">
        <w:rPr>
          <w:rFonts w:ascii="宋体" w:eastAsia="宋体" w:hAnsi="宋体" w:cs="Times New Roman" w:hint="eastAsia"/>
          <w:szCs w:val="21"/>
        </w:rPr>
        <w:t>(</w:t>
      </w:r>
      <w:proofErr w:type="spellStart"/>
      <w:r w:rsidRPr="009977C3">
        <w:rPr>
          <w:rFonts w:ascii="宋体" w:eastAsia="宋体" w:hAnsi="宋体" w:cs="Times New Roman" w:hint="eastAsia"/>
          <w:szCs w:val="21"/>
        </w:rPr>
        <w:t>tradeType,cardID,tradeMoney,machine</w:t>
      </w:r>
      <w:proofErr w:type="spellEnd"/>
      <w:r w:rsidRPr="009977C3">
        <w:rPr>
          <w:rFonts w:ascii="宋体" w:eastAsia="宋体" w:hAnsi="宋体" w:cs="Times New Roman" w:hint="eastAsia"/>
          <w:szCs w:val="21"/>
        </w:rPr>
        <w:t>) VALUES("支取",</w:t>
      </w:r>
      <w:proofErr w:type="spellStart"/>
      <w:r w:rsidRPr="009977C3">
        <w:rPr>
          <w:rFonts w:ascii="宋体" w:eastAsia="宋体" w:hAnsi="宋体" w:cs="Times New Roman" w:hint="eastAsia"/>
          <w:szCs w:val="21"/>
        </w:rPr>
        <w:t>out_id,z_je,m_id</w:t>
      </w:r>
      <w:proofErr w:type="spellEnd"/>
      <w:r w:rsidRPr="009977C3">
        <w:rPr>
          <w:rFonts w:ascii="宋体" w:eastAsia="宋体" w:hAnsi="宋体" w:cs="Times New Roman" w:hint="eastAsia"/>
          <w:szCs w:val="21"/>
        </w:rPr>
        <w:t>);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 w:hint="eastAsia"/>
          <w:szCs w:val="21"/>
        </w:rPr>
        <w:t xml:space="preserve">  INSERT INTO </w:t>
      </w:r>
      <w:proofErr w:type="spellStart"/>
      <w:r w:rsidRPr="009977C3">
        <w:rPr>
          <w:rFonts w:ascii="宋体" w:eastAsia="宋体" w:hAnsi="宋体" w:cs="Times New Roman" w:hint="eastAsia"/>
          <w:szCs w:val="21"/>
        </w:rPr>
        <w:t>tradeInfo</w:t>
      </w:r>
      <w:proofErr w:type="spellEnd"/>
      <w:r w:rsidRPr="009977C3">
        <w:rPr>
          <w:rFonts w:ascii="宋体" w:eastAsia="宋体" w:hAnsi="宋体" w:cs="Times New Roman" w:hint="eastAsia"/>
          <w:szCs w:val="21"/>
        </w:rPr>
        <w:t>(</w:t>
      </w:r>
      <w:proofErr w:type="spellStart"/>
      <w:r w:rsidRPr="009977C3">
        <w:rPr>
          <w:rFonts w:ascii="宋体" w:eastAsia="宋体" w:hAnsi="宋体" w:cs="Times New Roman" w:hint="eastAsia"/>
          <w:szCs w:val="21"/>
        </w:rPr>
        <w:t>tradeType,cardID,tradeMoney,machine</w:t>
      </w:r>
      <w:proofErr w:type="spellEnd"/>
      <w:r w:rsidRPr="009977C3">
        <w:rPr>
          <w:rFonts w:ascii="宋体" w:eastAsia="宋体" w:hAnsi="宋体" w:cs="Times New Roman" w:hint="eastAsia"/>
          <w:szCs w:val="21"/>
        </w:rPr>
        <w:t>) VALUES("存入",</w:t>
      </w:r>
      <w:proofErr w:type="spellStart"/>
      <w:r w:rsidRPr="009977C3">
        <w:rPr>
          <w:rFonts w:ascii="宋体" w:eastAsia="宋体" w:hAnsi="宋体" w:cs="Times New Roman" w:hint="eastAsia"/>
          <w:szCs w:val="21"/>
        </w:rPr>
        <w:t>in_id,z_je,m_id</w:t>
      </w:r>
      <w:proofErr w:type="spellEnd"/>
      <w:r w:rsidRPr="009977C3">
        <w:rPr>
          <w:rFonts w:ascii="宋体" w:eastAsia="宋体" w:hAnsi="宋体" w:cs="Times New Roman" w:hint="eastAsia"/>
          <w:szCs w:val="21"/>
        </w:rPr>
        <w:t>);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IF(err1=1) THEN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   SELECT err1;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   ROLLBACK;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ELSE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  COMMIT;  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 END IF;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END IF;</w:t>
      </w:r>
    </w:p>
    <w:p w:rsidR="009977C3" w:rsidRPr="009977C3" w:rsidRDefault="009977C3" w:rsidP="009977C3">
      <w:pPr>
        <w:ind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 xml:space="preserve"> END;//</w:t>
      </w:r>
    </w:p>
    <w:p w:rsidR="009977C3" w:rsidRDefault="009977C3" w:rsidP="009977C3">
      <w:pPr>
        <w:ind w:firstLineChars="200" w:firstLine="420"/>
        <w:rPr>
          <w:rFonts w:ascii="宋体" w:eastAsia="宋体" w:hAnsi="宋体" w:cs="Times New Roman"/>
          <w:szCs w:val="21"/>
        </w:rPr>
      </w:pPr>
      <w:r w:rsidRPr="009977C3">
        <w:rPr>
          <w:rFonts w:ascii="宋体" w:eastAsia="宋体" w:hAnsi="宋体" w:cs="Times New Roman"/>
          <w:szCs w:val="21"/>
        </w:rPr>
        <w:t>DELIMITER ;</w:t>
      </w:r>
    </w:p>
    <w:p w:rsidR="00AE417C" w:rsidRPr="00333013" w:rsidRDefault="00AE417C" w:rsidP="009977C3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Pr="00333013">
        <w:rPr>
          <w:rFonts w:ascii="宋体" w:eastAsia="宋体" w:hAnsi="宋体" w:cs="Times New Roman" w:hint="eastAsia"/>
          <w:szCs w:val="21"/>
        </w:rPr>
        <w:t>测试上述事务存储过程</w:t>
      </w:r>
    </w:p>
    <w:p w:rsidR="00B2452A" w:rsidRDefault="00AE417C" w:rsidP="00333013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#</w:t>
      </w:r>
      <w:r w:rsidRPr="00333013">
        <w:rPr>
          <w:rFonts w:ascii="宋体" w:eastAsia="宋体" w:hAnsi="宋体" w:cs="Times New Roman" w:hint="eastAsia"/>
          <w:szCs w:val="21"/>
        </w:rPr>
        <w:t>从</w:t>
      </w:r>
      <w:r w:rsidR="00B2452A">
        <w:rPr>
          <w:rFonts w:ascii="宋体" w:eastAsia="宋体" w:hAnsi="宋体" w:cs="Times New Roman" w:hint="eastAsia"/>
          <w:szCs w:val="21"/>
        </w:rPr>
        <w:t>帐户“</w:t>
      </w:r>
      <w:r w:rsidR="00B2452A">
        <w:rPr>
          <w:rFonts w:ascii="宋体" w:eastAsia="宋体" w:hAnsi="宋体" w:cs="Times New Roman"/>
          <w:szCs w:val="21"/>
        </w:rPr>
        <w:t>6227 2666 1234 5678</w:t>
      </w:r>
      <w:r w:rsidR="00B2452A">
        <w:rPr>
          <w:rFonts w:ascii="宋体" w:eastAsia="宋体" w:hAnsi="宋体" w:cs="Times New Roman" w:hint="eastAsia"/>
          <w:szCs w:val="21"/>
        </w:rPr>
        <w:t>”向帐户“</w:t>
      </w:r>
      <w:r w:rsidR="00B2452A">
        <w:rPr>
          <w:rFonts w:ascii="宋体" w:eastAsia="宋体" w:hAnsi="宋体" w:cs="Times New Roman"/>
          <w:szCs w:val="21"/>
        </w:rPr>
        <w:t>6227 2666 6767 9988</w:t>
      </w:r>
      <w:r w:rsidR="00B2452A">
        <w:rPr>
          <w:rFonts w:ascii="宋体" w:eastAsia="宋体" w:hAnsi="宋体" w:cs="Times New Roman" w:hint="eastAsia"/>
          <w:szCs w:val="21"/>
        </w:rPr>
        <w:t>”转</w:t>
      </w:r>
      <w:r w:rsidR="00B2452A">
        <w:rPr>
          <w:rFonts w:ascii="宋体" w:eastAsia="宋体" w:hAnsi="宋体" w:cs="Times New Roman"/>
          <w:szCs w:val="21"/>
        </w:rPr>
        <w:t>2000</w:t>
      </w:r>
      <w:r w:rsidR="00B2452A">
        <w:rPr>
          <w:rFonts w:ascii="宋体" w:eastAsia="宋体" w:hAnsi="宋体" w:cs="Times New Roman" w:hint="eastAsia"/>
          <w:szCs w:val="21"/>
        </w:rPr>
        <w:t>元</w:t>
      </w:r>
    </w:p>
    <w:p w:rsidR="00B2452A" w:rsidRDefault="00B2452A" w:rsidP="00333013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CALL</w:t>
      </w:r>
      <w:r w:rsidRPr="00B2452A">
        <w:rPr>
          <w:rFonts w:ascii="宋体" w:eastAsia="宋体" w:hAnsi="宋体" w:cs="Times New Roman"/>
          <w:szCs w:val="21"/>
        </w:rPr>
        <w:t xml:space="preserve"> </w:t>
      </w:r>
      <w:proofErr w:type="spellStart"/>
      <w:r w:rsidRPr="00B2452A">
        <w:rPr>
          <w:rFonts w:ascii="宋体" w:eastAsia="宋体" w:hAnsi="宋体" w:cs="Times New Roman"/>
          <w:szCs w:val="21"/>
        </w:rPr>
        <w:t>use_tradefer</w:t>
      </w:r>
      <w:proofErr w:type="spellEnd"/>
      <w:r w:rsidRPr="00B2452A">
        <w:rPr>
          <w:rFonts w:ascii="宋体" w:eastAsia="宋体" w:hAnsi="宋体" w:cs="Times New Roman"/>
          <w:szCs w:val="21"/>
        </w:rPr>
        <w:t>("6227 2666 1234 5678",</w:t>
      </w:r>
    </w:p>
    <w:p w:rsidR="00333013" w:rsidRDefault="00B2452A" w:rsidP="00B2452A">
      <w:pPr>
        <w:ind w:firstLineChars="450" w:firstLine="945"/>
        <w:rPr>
          <w:rFonts w:ascii="宋体" w:eastAsia="宋体" w:hAnsi="宋体" w:cs="Times New Roman" w:hint="eastAsia"/>
          <w:szCs w:val="21"/>
        </w:rPr>
      </w:pPr>
      <w:r w:rsidRPr="00B2452A">
        <w:rPr>
          <w:rFonts w:ascii="宋体" w:eastAsia="宋体" w:hAnsi="宋体" w:cs="Times New Roman"/>
          <w:szCs w:val="21"/>
        </w:rPr>
        <w:t>"6227 2666 6767 9988",2000,"12345678");</w:t>
      </w:r>
    </w:p>
    <w:p w:rsidR="00B2452A" w:rsidRDefault="00B2452A" w:rsidP="00102B79">
      <w:pPr>
        <w:ind w:firstLine="40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SELECT * FROM </w:t>
      </w:r>
      <w:proofErr w:type="spellStart"/>
      <w:r w:rsidR="00102B79">
        <w:rPr>
          <w:rFonts w:ascii="宋体" w:eastAsia="宋体" w:hAnsi="宋体" w:cs="Times New Roman" w:hint="eastAsia"/>
          <w:szCs w:val="21"/>
        </w:rPr>
        <w:t>cardinfo</w:t>
      </w:r>
      <w:proofErr w:type="spellEnd"/>
      <w:r w:rsidR="00102B79">
        <w:rPr>
          <w:rFonts w:ascii="宋体" w:eastAsia="宋体" w:hAnsi="宋体" w:cs="Times New Roman" w:hint="eastAsia"/>
          <w:szCs w:val="21"/>
        </w:rPr>
        <w:t>;</w:t>
      </w:r>
    </w:p>
    <w:p w:rsidR="00102B79" w:rsidRPr="00333013" w:rsidRDefault="00102B79" w:rsidP="00102B79">
      <w:pPr>
        <w:ind w:firstLine="40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SELECT * FROM </w:t>
      </w:r>
      <w:proofErr w:type="spellStart"/>
      <w:r>
        <w:rPr>
          <w:rFonts w:ascii="宋体" w:eastAsia="宋体" w:hAnsi="宋体" w:cs="Times New Roman" w:hint="eastAsia"/>
          <w:szCs w:val="21"/>
        </w:rPr>
        <w:t>tradeinfo</w:t>
      </w:r>
      <w:proofErr w:type="spellEnd"/>
      <w:r>
        <w:rPr>
          <w:rFonts w:ascii="宋体" w:eastAsia="宋体" w:hAnsi="宋体" w:cs="Times New Roman" w:hint="eastAsia"/>
          <w:szCs w:val="21"/>
        </w:rPr>
        <w:t>;</w:t>
      </w:r>
    </w:p>
    <w:p w:rsidR="00333013" w:rsidRPr="00333013" w:rsidRDefault="00333013" w:rsidP="00333013">
      <w:pPr>
        <w:keepNext/>
        <w:keepLines/>
        <w:spacing w:before="260" w:after="260" w:line="416" w:lineRule="auto"/>
        <w:outlineLvl w:val="1"/>
        <w:rPr>
          <w:rFonts w:ascii="Arial" w:eastAsia="黑体" w:hAnsi="Arial" w:cs="Times New Roman"/>
          <w:b/>
          <w:bCs/>
          <w:sz w:val="32"/>
          <w:szCs w:val="32"/>
        </w:rPr>
      </w:pPr>
      <w:bookmarkStart w:id="33" w:name="_Toc339568341"/>
      <w:bookmarkStart w:id="34" w:name="_Toc339568819"/>
      <w:bookmarkStart w:id="35" w:name="_Toc339654340"/>
      <w:r w:rsidRPr="00333013">
        <w:rPr>
          <w:rFonts w:ascii="Arial" w:eastAsia="黑体" w:hAnsi="Arial" w:cs="Times New Roman" w:hint="eastAsia"/>
          <w:b/>
          <w:bCs/>
          <w:sz w:val="32"/>
          <w:szCs w:val="32"/>
        </w:rPr>
        <w:t xml:space="preserve">3 </w:t>
      </w:r>
      <w:r w:rsidRPr="00333013">
        <w:rPr>
          <w:rFonts w:ascii="Arial" w:eastAsia="黑体" w:hAnsi="Arial" w:cs="Times New Roman" w:hint="eastAsia"/>
          <w:b/>
          <w:bCs/>
          <w:sz w:val="32"/>
          <w:szCs w:val="32"/>
        </w:rPr>
        <w:t>进度记录</w:t>
      </w:r>
      <w:bookmarkEnd w:id="33"/>
      <w:bookmarkEnd w:id="34"/>
      <w:bookmarkEnd w:id="35"/>
    </w:p>
    <w:p w:rsidR="00333013" w:rsidRPr="00333013" w:rsidRDefault="00333013" w:rsidP="00333013">
      <w:pPr>
        <w:ind w:firstLine="420"/>
        <w:rPr>
          <w:rFonts w:ascii="宋体" w:eastAsia="宋体" w:hAnsi="宋体" w:cs="Times New Roman"/>
          <w:szCs w:val="21"/>
        </w:rPr>
      </w:pPr>
      <w:r w:rsidRPr="00333013">
        <w:rPr>
          <w:rFonts w:ascii="宋体" w:eastAsia="宋体" w:hAnsi="宋体" w:cs="Times New Roman" w:hint="eastAsia"/>
          <w:szCs w:val="21"/>
        </w:rPr>
        <w:t>开发进度表如表9所示</w:t>
      </w:r>
    </w:p>
    <w:p w:rsidR="00333013" w:rsidRPr="00333013" w:rsidRDefault="00333013" w:rsidP="00B2452A">
      <w:pPr>
        <w:spacing w:beforeLines="50" w:afterLines="50"/>
        <w:jc w:val="center"/>
        <w:rPr>
          <w:rFonts w:ascii="黑体" w:eastAsia="黑体" w:hAnsi="宋体" w:cs="Times New Roman"/>
          <w:szCs w:val="21"/>
        </w:rPr>
      </w:pPr>
      <w:r w:rsidRPr="00333013">
        <w:rPr>
          <w:rFonts w:ascii="黑体" w:eastAsia="黑体" w:hAnsi="宋体" w:cs="Times New Roman" w:hint="eastAsia"/>
          <w:szCs w:val="21"/>
        </w:rPr>
        <w:t>表9 开发进度记录表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08"/>
        <w:gridCol w:w="1800"/>
        <w:gridCol w:w="1981"/>
        <w:gridCol w:w="1933"/>
      </w:tblGrid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jc w:val="center"/>
              <w:rPr>
                <w:rFonts w:ascii="黑体" w:eastAsia="黑体" w:hAnsi="宋体" w:cs="Times New Roman"/>
                <w:szCs w:val="21"/>
              </w:rPr>
            </w:pPr>
            <w:r w:rsidRPr="00333013">
              <w:rPr>
                <w:rFonts w:ascii="黑体" w:eastAsia="黑体" w:hAnsi="宋体" w:cs="Times New Roman" w:hint="eastAsia"/>
                <w:szCs w:val="21"/>
              </w:rPr>
              <w:t>项目分项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jc w:val="center"/>
              <w:rPr>
                <w:rFonts w:ascii="黑体" w:eastAsia="黑体" w:hAnsi="宋体" w:cs="Times New Roman"/>
                <w:szCs w:val="21"/>
              </w:rPr>
            </w:pPr>
            <w:r w:rsidRPr="00333013">
              <w:rPr>
                <w:rFonts w:ascii="黑体" w:eastAsia="黑体" w:hAnsi="宋体" w:cs="Times New Roman" w:hint="eastAsia"/>
                <w:szCs w:val="21"/>
              </w:rPr>
              <w:t>开发完成时间</w:t>
            </w:r>
          </w:p>
        </w:tc>
        <w:tc>
          <w:tcPr>
            <w:tcW w:w="1981" w:type="dxa"/>
          </w:tcPr>
          <w:p w:rsidR="00333013" w:rsidRPr="00333013" w:rsidRDefault="00333013" w:rsidP="00333013">
            <w:pPr>
              <w:jc w:val="center"/>
              <w:rPr>
                <w:rFonts w:ascii="黑体" w:eastAsia="黑体" w:hAnsi="宋体" w:cs="Times New Roman"/>
                <w:szCs w:val="21"/>
              </w:rPr>
            </w:pPr>
            <w:r w:rsidRPr="00333013">
              <w:rPr>
                <w:rFonts w:ascii="黑体" w:eastAsia="黑体" w:hAnsi="宋体" w:cs="Times New Roman" w:hint="eastAsia"/>
                <w:szCs w:val="21"/>
              </w:rPr>
              <w:t>测试通过时间</w:t>
            </w:r>
          </w:p>
        </w:tc>
        <w:tc>
          <w:tcPr>
            <w:tcW w:w="1933" w:type="dxa"/>
          </w:tcPr>
          <w:p w:rsidR="00333013" w:rsidRPr="00333013" w:rsidRDefault="00333013" w:rsidP="00333013">
            <w:pPr>
              <w:ind w:firstLineChars="250" w:firstLine="525"/>
              <w:jc w:val="center"/>
              <w:rPr>
                <w:rFonts w:ascii="黑体" w:eastAsia="黑体" w:hAnsi="宋体" w:cs="Times New Roman"/>
                <w:szCs w:val="21"/>
              </w:rPr>
            </w:pPr>
            <w:r w:rsidRPr="00333013">
              <w:rPr>
                <w:rFonts w:ascii="黑体" w:eastAsia="黑体" w:hAnsi="宋体" w:cs="Times New Roman" w:hint="eastAsia"/>
                <w:szCs w:val="21"/>
              </w:rPr>
              <w:t>备  注</w:t>
            </w: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数据库设计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建库、建表、建约束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插入测试数据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常规业务设计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创建、使用视图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使用存储过程实现业务处理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333013" w:rsidRPr="00333013" w:rsidTr="0051224E">
        <w:tc>
          <w:tcPr>
            <w:tcW w:w="2808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333013">
              <w:rPr>
                <w:rFonts w:ascii="宋体" w:eastAsia="宋体" w:hAnsi="宋体" w:cs="Times New Roman" w:hint="eastAsia"/>
                <w:sz w:val="18"/>
                <w:szCs w:val="18"/>
              </w:rPr>
              <w:t>利用事务实现转帐</w:t>
            </w:r>
          </w:p>
        </w:tc>
        <w:tc>
          <w:tcPr>
            <w:tcW w:w="1800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 w:rsidR="00333013" w:rsidRPr="00333013" w:rsidRDefault="00333013" w:rsidP="00333013">
            <w:pPr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</w:tbl>
    <w:p w:rsidR="00DE5E59" w:rsidRDefault="00DE5E59" w:rsidP="00333013">
      <w:bookmarkStart w:id="36" w:name="_GoBack"/>
      <w:bookmarkEnd w:id="36"/>
    </w:p>
    <w:sectPr w:rsidR="00DE5E59" w:rsidSect="00D26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00000007"/>
    <w:multiLevelType w:val="multilevel"/>
    <w:tmpl w:val="00000007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00000008"/>
    <w:multiLevelType w:val="multilevel"/>
    <w:tmpl w:val="00000008"/>
    <w:lvl w:ilvl="0">
      <w:start w:val="1"/>
      <w:numFmt w:val="bullet"/>
      <w:lvlText w:val=""/>
      <w:lvlPicBulletId w:val="0"/>
      <w:lvlJc w:val="left"/>
      <w:pPr>
        <w:tabs>
          <w:tab w:val="num" w:pos="980"/>
        </w:tabs>
        <w:ind w:left="9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5">
    <w:nsid w:val="00000009"/>
    <w:multiLevelType w:val="multilevel"/>
    <w:tmpl w:val="00000009"/>
    <w:lvl w:ilvl="0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000000C"/>
    <w:multiLevelType w:val="multilevel"/>
    <w:tmpl w:val="0000000C"/>
    <w:lvl w:ilvl="0">
      <w:start w:val="1"/>
      <w:numFmt w:val="bullet"/>
      <w:lvlText w:val=""/>
      <w:lvlJc w:val="left"/>
      <w:pPr>
        <w:tabs>
          <w:tab w:val="num" w:pos="855"/>
        </w:tabs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</w:abstractNum>
  <w:abstractNum w:abstractNumId="7">
    <w:nsid w:val="0000000F"/>
    <w:multiLevelType w:val="multilevel"/>
    <w:tmpl w:val="0000000F"/>
    <w:lvl w:ilvl="0">
      <w:start w:val="4"/>
      <w:numFmt w:val="decimal"/>
      <w:lvlText w:val="%1）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bullet"/>
      <w:lvlText w:val="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>
      <w:start w:val="1"/>
      <w:numFmt w:val="decimal"/>
      <w:lvlText w:val="（%3）"/>
      <w:lvlJc w:val="left"/>
      <w:pPr>
        <w:tabs>
          <w:tab w:val="num" w:pos="1875"/>
        </w:tabs>
        <w:ind w:left="1875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8">
    <w:nsid w:val="00000012"/>
    <w:multiLevelType w:val="multilevel"/>
    <w:tmpl w:val="00000012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0000013"/>
    <w:multiLevelType w:val="singleLevel"/>
    <w:tmpl w:val="00000013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0">
    <w:nsid w:val="00000014"/>
    <w:multiLevelType w:val="singleLevel"/>
    <w:tmpl w:val="00000014"/>
    <w:lvl w:ilvl="0">
      <w:start w:val="1"/>
      <w:numFmt w:val="decimal"/>
      <w:suff w:val="nothing"/>
      <w:lvlText w:val="（%1）"/>
      <w:lvlJc w:val="left"/>
    </w:lvl>
  </w:abstractNum>
  <w:abstractNum w:abstractNumId="11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16"/>
    <w:multiLevelType w:val="multilevel"/>
    <w:tmpl w:val="00000016"/>
    <w:lvl w:ilvl="0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00000017"/>
    <w:multiLevelType w:val="multilevel"/>
    <w:tmpl w:val="00000017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0000018"/>
    <w:multiLevelType w:val="multilevel"/>
    <w:tmpl w:val="00000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0000019"/>
    <w:multiLevelType w:val="multilevel"/>
    <w:tmpl w:val="00000019"/>
    <w:lvl w:ilvl="0">
      <w:start w:val="1"/>
      <w:numFmt w:val="decimal"/>
      <w:suff w:val="nothing"/>
      <w:lvlText w:val="（%1）"/>
      <w:lvlJc w:val="left"/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6">
    <w:nsid w:val="0000001A"/>
    <w:multiLevelType w:val="multilevel"/>
    <w:tmpl w:val="000000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0000001B"/>
    <w:multiLevelType w:val="multilevel"/>
    <w:tmpl w:val="0000001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0000001C"/>
    <w:multiLevelType w:val="multilevel"/>
    <w:tmpl w:val="0000001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0000001D"/>
    <w:multiLevelType w:val="multilevel"/>
    <w:tmpl w:val="0000001D"/>
    <w:lvl w:ilvl="0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0">
    <w:nsid w:val="0000001E"/>
    <w:multiLevelType w:val="multilevel"/>
    <w:tmpl w:val="0000001E"/>
    <w:lvl w:ilvl="0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1">
    <w:nsid w:val="0000001F"/>
    <w:multiLevelType w:val="multilevel"/>
    <w:tmpl w:val="0000001F"/>
    <w:lvl w:ilvl="0">
      <w:start w:val="1"/>
      <w:numFmt w:val="bullet"/>
      <w:lvlText w:val="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22">
    <w:nsid w:val="00000020"/>
    <w:multiLevelType w:val="multilevel"/>
    <w:tmpl w:val="00000020"/>
    <w:lvl w:ilvl="0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3">
    <w:nsid w:val="00000021"/>
    <w:multiLevelType w:val="multilevel"/>
    <w:tmpl w:val="00000021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4">
    <w:nsid w:val="00000022"/>
    <w:multiLevelType w:val="multilevel"/>
    <w:tmpl w:val="00000022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5">
    <w:nsid w:val="00000023"/>
    <w:multiLevelType w:val="multilevel"/>
    <w:tmpl w:val="00000023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00000024"/>
    <w:multiLevelType w:val="multilevel"/>
    <w:tmpl w:val="00000024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00000025"/>
    <w:multiLevelType w:val="multilevel"/>
    <w:tmpl w:val="00000025"/>
    <w:lvl w:ilvl="0">
      <w:start w:val="1"/>
      <w:numFmt w:val="bullet"/>
      <w:pStyle w:val="a"/>
      <w:lvlText w:val=""/>
      <w:lvlJc w:val="left"/>
      <w:pPr>
        <w:tabs>
          <w:tab w:val="num" w:pos="870"/>
        </w:tabs>
        <w:ind w:left="87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28">
    <w:nsid w:val="00000026"/>
    <w:multiLevelType w:val="multilevel"/>
    <w:tmpl w:val="00000026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9">
    <w:nsid w:val="00000027"/>
    <w:multiLevelType w:val="multilevel"/>
    <w:tmpl w:val="0000002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00000028"/>
    <w:multiLevelType w:val="multilevel"/>
    <w:tmpl w:val="00000028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1">
    <w:nsid w:val="00000029"/>
    <w:multiLevelType w:val="multilevel"/>
    <w:tmpl w:val="00000029"/>
    <w:lvl w:ilvl="0">
      <w:start w:val="1"/>
      <w:numFmt w:val="decimalEnclosedCircle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32">
    <w:nsid w:val="0000002A"/>
    <w:multiLevelType w:val="multilevel"/>
    <w:tmpl w:val="0000002A"/>
    <w:lvl w:ilvl="0">
      <w:start w:val="1"/>
      <w:numFmt w:val="bullet"/>
      <w:pStyle w:val="a0"/>
      <w:lvlText w:val=""/>
      <w:lvlJc w:val="left"/>
      <w:pPr>
        <w:tabs>
          <w:tab w:val="num" w:pos="839"/>
        </w:tabs>
        <w:ind w:left="839" w:hanging="419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0000002B"/>
    <w:multiLevelType w:val="multilevel"/>
    <w:tmpl w:val="0000002B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4">
    <w:nsid w:val="0000002C"/>
    <w:multiLevelType w:val="multilevel"/>
    <w:tmpl w:val="0000002C"/>
    <w:lvl w:ilvl="0">
      <w:start w:val="1"/>
      <w:numFmt w:val="bullet"/>
      <w:lvlText w:val=""/>
      <w:lvlJc w:val="left"/>
      <w:pPr>
        <w:tabs>
          <w:tab w:val="num" w:pos="870"/>
        </w:tabs>
        <w:ind w:left="87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35">
    <w:nsid w:val="0000002D"/>
    <w:multiLevelType w:val="multilevel"/>
    <w:tmpl w:val="0000002D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6">
    <w:nsid w:val="0000002E"/>
    <w:multiLevelType w:val="singleLevel"/>
    <w:tmpl w:val="0000002E"/>
    <w:lvl w:ilvl="0">
      <w:start w:val="1"/>
      <w:numFmt w:val="bullet"/>
      <w:pStyle w:val="1"/>
      <w:lvlText w:val="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sz w:val="15"/>
      </w:rPr>
    </w:lvl>
  </w:abstractNum>
  <w:abstractNum w:abstractNumId="37">
    <w:nsid w:val="0000002F"/>
    <w:multiLevelType w:val="multilevel"/>
    <w:tmpl w:val="0000002F"/>
    <w:lvl w:ilvl="0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00000030"/>
    <w:multiLevelType w:val="multilevel"/>
    <w:tmpl w:val="00000030"/>
    <w:lvl w:ilvl="0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9">
    <w:nsid w:val="00000031"/>
    <w:multiLevelType w:val="multilevel"/>
    <w:tmpl w:val="00000031"/>
    <w:lvl w:ilvl="0">
      <w:start w:val="1"/>
      <w:numFmt w:val="bullet"/>
      <w:lvlText w:val=""/>
      <w:lvlJc w:val="left"/>
      <w:pPr>
        <w:tabs>
          <w:tab w:val="num" w:pos="872"/>
        </w:tabs>
        <w:ind w:left="87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92"/>
        </w:tabs>
        <w:ind w:left="12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12"/>
        </w:tabs>
        <w:ind w:left="17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32"/>
        </w:tabs>
        <w:ind w:left="21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52"/>
        </w:tabs>
        <w:ind w:left="25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72"/>
        </w:tabs>
        <w:ind w:left="29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92"/>
        </w:tabs>
        <w:ind w:left="33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12"/>
        </w:tabs>
        <w:ind w:left="38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32"/>
        </w:tabs>
        <w:ind w:left="4232" w:hanging="420"/>
      </w:pPr>
      <w:rPr>
        <w:rFonts w:ascii="Wingdings" w:hAnsi="Wingdings" w:hint="default"/>
      </w:rPr>
    </w:lvl>
  </w:abstractNum>
  <w:abstractNum w:abstractNumId="40">
    <w:nsid w:val="00000032"/>
    <w:multiLevelType w:val="multilevel"/>
    <w:tmpl w:val="00000032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00000033"/>
    <w:multiLevelType w:val="multilevel"/>
    <w:tmpl w:val="00000033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2">
    <w:nsid w:val="282D03F0"/>
    <w:multiLevelType w:val="multilevel"/>
    <w:tmpl w:val="55DEB4CE"/>
    <w:lvl w:ilvl="0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43">
    <w:nsid w:val="4EFD1636"/>
    <w:multiLevelType w:val="hybridMultilevel"/>
    <w:tmpl w:val="06484BB8"/>
    <w:lvl w:ilvl="0" w:tplc="20CC865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5A646D85"/>
    <w:multiLevelType w:val="hybridMultilevel"/>
    <w:tmpl w:val="662638F6"/>
    <w:lvl w:ilvl="0" w:tplc="85B037FE">
      <w:start w:val="1"/>
      <w:numFmt w:val="bullet"/>
      <w:lvlText w:val=""/>
      <w:lvlPicBulletId w:val="0"/>
      <w:lvlJc w:val="left"/>
      <w:pPr>
        <w:tabs>
          <w:tab w:val="num" w:pos="980"/>
        </w:tabs>
        <w:ind w:left="9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45">
    <w:nsid w:val="7C10574A"/>
    <w:multiLevelType w:val="hybridMultilevel"/>
    <w:tmpl w:val="0D720AF4"/>
    <w:lvl w:ilvl="0" w:tplc="0C72D384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7"/>
  </w:num>
  <w:num w:numId="2">
    <w:abstractNumId w:val="32"/>
  </w:num>
  <w:num w:numId="3">
    <w:abstractNumId w:val="36"/>
  </w:num>
  <w:num w:numId="4">
    <w:abstractNumId w:val="4"/>
  </w:num>
  <w:num w:numId="5">
    <w:abstractNumId w:val="21"/>
  </w:num>
  <w:num w:numId="6">
    <w:abstractNumId w:val="41"/>
  </w:num>
  <w:num w:numId="7">
    <w:abstractNumId w:val="2"/>
  </w:num>
  <w:num w:numId="8">
    <w:abstractNumId w:val="30"/>
  </w:num>
  <w:num w:numId="9">
    <w:abstractNumId w:val="19"/>
  </w:num>
  <w:num w:numId="10">
    <w:abstractNumId w:val="25"/>
  </w:num>
  <w:num w:numId="11">
    <w:abstractNumId w:val="33"/>
  </w:num>
  <w:num w:numId="12">
    <w:abstractNumId w:val="22"/>
  </w:num>
  <w:num w:numId="13">
    <w:abstractNumId w:val="39"/>
  </w:num>
  <w:num w:numId="14">
    <w:abstractNumId w:val="24"/>
  </w:num>
  <w:num w:numId="15">
    <w:abstractNumId w:val="26"/>
  </w:num>
  <w:num w:numId="16">
    <w:abstractNumId w:val="35"/>
  </w:num>
  <w:num w:numId="17">
    <w:abstractNumId w:val="20"/>
  </w:num>
  <w:num w:numId="18">
    <w:abstractNumId w:val="23"/>
  </w:num>
  <w:num w:numId="19">
    <w:abstractNumId w:val="7"/>
  </w:num>
  <w:num w:numId="20">
    <w:abstractNumId w:val="3"/>
  </w:num>
  <w:num w:numId="21">
    <w:abstractNumId w:val="17"/>
  </w:num>
  <w:num w:numId="22">
    <w:abstractNumId w:val="40"/>
  </w:num>
  <w:num w:numId="23">
    <w:abstractNumId w:val="34"/>
  </w:num>
  <w:num w:numId="24">
    <w:abstractNumId w:val="28"/>
  </w:num>
  <w:num w:numId="25">
    <w:abstractNumId w:val="0"/>
  </w:num>
  <w:num w:numId="26">
    <w:abstractNumId w:val="9"/>
  </w:num>
  <w:num w:numId="27">
    <w:abstractNumId w:val="15"/>
  </w:num>
  <w:num w:numId="28">
    <w:abstractNumId w:val="1"/>
  </w:num>
  <w:num w:numId="29">
    <w:abstractNumId w:val="12"/>
  </w:num>
  <w:num w:numId="30">
    <w:abstractNumId w:val="14"/>
  </w:num>
  <w:num w:numId="31">
    <w:abstractNumId w:val="37"/>
  </w:num>
  <w:num w:numId="32">
    <w:abstractNumId w:val="8"/>
  </w:num>
  <w:num w:numId="33">
    <w:abstractNumId w:val="29"/>
  </w:num>
  <w:num w:numId="34">
    <w:abstractNumId w:val="16"/>
  </w:num>
  <w:num w:numId="35">
    <w:abstractNumId w:val="13"/>
  </w:num>
  <w:num w:numId="36">
    <w:abstractNumId w:val="10"/>
  </w:num>
  <w:num w:numId="37">
    <w:abstractNumId w:val="18"/>
  </w:num>
  <w:num w:numId="38">
    <w:abstractNumId w:val="11"/>
  </w:num>
  <w:num w:numId="39">
    <w:abstractNumId w:val="38"/>
  </w:num>
  <w:num w:numId="40">
    <w:abstractNumId w:val="6"/>
  </w:num>
  <w:num w:numId="41">
    <w:abstractNumId w:val="5"/>
  </w:num>
  <w:num w:numId="42">
    <w:abstractNumId w:val="31"/>
  </w:num>
  <w:num w:numId="43">
    <w:abstractNumId w:val="44"/>
  </w:num>
  <w:num w:numId="44">
    <w:abstractNumId w:val="45"/>
  </w:num>
  <w:num w:numId="45">
    <w:abstractNumId w:val="42"/>
  </w:num>
  <w:num w:numId="46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3013"/>
    <w:rsid w:val="00045933"/>
    <w:rsid w:val="00065071"/>
    <w:rsid w:val="0008627A"/>
    <w:rsid w:val="00102B79"/>
    <w:rsid w:val="001613AA"/>
    <w:rsid w:val="00171F66"/>
    <w:rsid w:val="00182859"/>
    <w:rsid w:val="00205D7A"/>
    <w:rsid w:val="00231B86"/>
    <w:rsid w:val="002467FA"/>
    <w:rsid w:val="00254210"/>
    <w:rsid w:val="00281501"/>
    <w:rsid w:val="002C521F"/>
    <w:rsid w:val="003274DD"/>
    <w:rsid w:val="00333013"/>
    <w:rsid w:val="003736D8"/>
    <w:rsid w:val="00393299"/>
    <w:rsid w:val="003A3035"/>
    <w:rsid w:val="003D656A"/>
    <w:rsid w:val="003D752D"/>
    <w:rsid w:val="004412A3"/>
    <w:rsid w:val="00457F26"/>
    <w:rsid w:val="0046778A"/>
    <w:rsid w:val="00483568"/>
    <w:rsid w:val="004D416D"/>
    <w:rsid w:val="0051224E"/>
    <w:rsid w:val="00561B11"/>
    <w:rsid w:val="00587D96"/>
    <w:rsid w:val="005D1849"/>
    <w:rsid w:val="005D7C8D"/>
    <w:rsid w:val="0060608A"/>
    <w:rsid w:val="00641EF4"/>
    <w:rsid w:val="006D765E"/>
    <w:rsid w:val="006F585E"/>
    <w:rsid w:val="007500CF"/>
    <w:rsid w:val="00754790"/>
    <w:rsid w:val="00773002"/>
    <w:rsid w:val="007F3281"/>
    <w:rsid w:val="00830422"/>
    <w:rsid w:val="008369D8"/>
    <w:rsid w:val="00840D83"/>
    <w:rsid w:val="00864C7D"/>
    <w:rsid w:val="00883CF7"/>
    <w:rsid w:val="008E6C3A"/>
    <w:rsid w:val="00963F5D"/>
    <w:rsid w:val="009977C3"/>
    <w:rsid w:val="00A25DF8"/>
    <w:rsid w:val="00A84E27"/>
    <w:rsid w:val="00AB047B"/>
    <w:rsid w:val="00AE417C"/>
    <w:rsid w:val="00B21B5E"/>
    <w:rsid w:val="00B2452A"/>
    <w:rsid w:val="00B41F0E"/>
    <w:rsid w:val="00BA61AA"/>
    <w:rsid w:val="00BF762C"/>
    <w:rsid w:val="00C279CB"/>
    <w:rsid w:val="00C47429"/>
    <w:rsid w:val="00C75F32"/>
    <w:rsid w:val="00C77B7D"/>
    <w:rsid w:val="00CB458E"/>
    <w:rsid w:val="00CD6FFC"/>
    <w:rsid w:val="00D1396C"/>
    <w:rsid w:val="00D26141"/>
    <w:rsid w:val="00D55042"/>
    <w:rsid w:val="00DA37D1"/>
    <w:rsid w:val="00DE5E59"/>
    <w:rsid w:val="00E7528F"/>
    <w:rsid w:val="00E91F9A"/>
    <w:rsid w:val="00EA0DEF"/>
    <w:rsid w:val="00EE3477"/>
    <w:rsid w:val="00EF614E"/>
    <w:rsid w:val="00F6398B"/>
    <w:rsid w:val="00FC1E3B"/>
    <w:rsid w:val="00FE4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26141"/>
    <w:pPr>
      <w:widowControl w:val="0"/>
      <w:jc w:val="both"/>
    </w:pPr>
  </w:style>
  <w:style w:type="paragraph" w:styleId="10">
    <w:name w:val="heading 1"/>
    <w:basedOn w:val="a1"/>
    <w:next w:val="a1"/>
    <w:link w:val="1Char"/>
    <w:qFormat/>
    <w:rsid w:val="00333013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Char"/>
    <w:qFormat/>
    <w:rsid w:val="00333013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1"/>
    <w:next w:val="a1"/>
    <w:link w:val="3Char"/>
    <w:qFormat/>
    <w:rsid w:val="00333013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1"/>
    <w:next w:val="a1"/>
    <w:link w:val="4Char"/>
    <w:qFormat/>
    <w:rsid w:val="00333013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basedOn w:val="a2"/>
    <w:link w:val="10"/>
    <w:rsid w:val="0033301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2"/>
    <w:link w:val="2"/>
    <w:rsid w:val="0033301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33301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2"/>
    <w:link w:val="4"/>
    <w:rsid w:val="00333013"/>
    <w:rPr>
      <w:rFonts w:ascii="Cambria" w:eastAsia="宋体" w:hAnsi="Cambria" w:cs="Times New Roman"/>
      <w:b/>
      <w:bCs/>
      <w:sz w:val="28"/>
      <w:szCs w:val="28"/>
    </w:rPr>
  </w:style>
  <w:style w:type="numbering" w:customStyle="1" w:styleId="11">
    <w:name w:val="无列表1"/>
    <w:next w:val="a4"/>
    <w:semiHidden/>
    <w:rsid w:val="00333013"/>
  </w:style>
  <w:style w:type="character" w:styleId="a5">
    <w:name w:val="Hyperlink"/>
    <w:basedOn w:val="a2"/>
    <w:rsid w:val="00333013"/>
    <w:rPr>
      <w:strike w:val="0"/>
      <w:dstrike w:val="0"/>
      <w:color w:val="136EC2"/>
      <w:u w:val="single"/>
    </w:rPr>
  </w:style>
  <w:style w:type="character" w:styleId="a6">
    <w:name w:val="Strong"/>
    <w:basedOn w:val="a2"/>
    <w:qFormat/>
    <w:rsid w:val="00333013"/>
    <w:rPr>
      <w:b/>
      <w:bCs/>
    </w:rPr>
  </w:style>
  <w:style w:type="character" w:styleId="a7">
    <w:name w:val="annotation reference"/>
    <w:basedOn w:val="a2"/>
    <w:rsid w:val="00333013"/>
    <w:rPr>
      <w:sz w:val="21"/>
      <w:szCs w:val="21"/>
    </w:rPr>
  </w:style>
  <w:style w:type="character" w:styleId="a8">
    <w:name w:val="page number"/>
    <w:basedOn w:val="a2"/>
    <w:rsid w:val="00333013"/>
  </w:style>
  <w:style w:type="character" w:customStyle="1" w:styleId="htmltxt1">
    <w:name w:val="html_txt1"/>
    <w:basedOn w:val="a2"/>
    <w:rsid w:val="00333013"/>
    <w:rPr>
      <w:color w:val="000000"/>
    </w:rPr>
  </w:style>
  <w:style w:type="character" w:customStyle="1" w:styleId="CharCharChar">
    <w:name w:val="普通段落 Char Char Char"/>
    <w:rsid w:val="00333013"/>
    <w:rPr>
      <w:rFonts w:eastAsia="宋体"/>
      <w:kern w:val="2"/>
      <w:sz w:val="21"/>
      <w:szCs w:val="24"/>
      <w:lang w:bidi="ar-SA"/>
    </w:rPr>
  </w:style>
  <w:style w:type="character" w:customStyle="1" w:styleId="CharChar">
    <w:name w:val="普通段落 Char Char"/>
    <w:link w:val="a9"/>
    <w:rsid w:val="00333013"/>
    <w:rPr>
      <w:rFonts w:eastAsia="宋体"/>
      <w:szCs w:val="24"/>
    </w:rPr>
  </w:style>
  <w:style w:type="character" w:customStyle="1" w:styleId="wpkeywordlinkaffiliate">
    <w:name w:val="wp_keywordlink_affiliate"/>
    <w:basedOn w:val="a2"/>
    <w:rsid w:val="00333013"/>
  </w:style>
  <w:style w:type="character" w:customStyle="1" w:styleId="Char">
    <w:name w:val="页眉 Char"/>
    <w:link w:val="aa"/>
    <w:rsid w:val="00333013"/>
    <w:rPr>
      <w:rFonts w:ascii="宋体" w:eastAsia="宋体"/>
      <w:sz w:val="18"/>
      <w:szCs w:val="18"/>
    </w:rPr>
  </w:style>
  <w:style w:type="character" w:customStyle="1" w:styleId="headline-content2">
    <w:name w:val="headline-content2"/>
    <w:basedOn w:val="a2"/>
    <w:rsid w:val="00333013"/>
  </w:style>
  <w:style w:type="character" w:customStyle="1" w:styleId="textediteditable-title">
    <w:name w:val="text_edit editable-title"/>
    <w:basedOn w:val="a2"/>
    <w:rsid w:val="00333013"/>
  </w:style>
  <w:style w:type="character" w:customStyle="1" w:styleId="Char0">
    <w:name w:val="页脚 Char"/>
    <w:link w:val="ab"/>
    <w:rsid w:val="00333013"/>
    <w:rPr>
      <w:rFonts w:eastAsia="宋体"/>
      <w:sz w:val="18"/>
      <w:szCs w:val="18"/>
    </w:rPr>
  </w:style>
  <w:style w:type="character" w:customStyle="1" w:styleId="CharChar0">
    <w:name w:val="项目符号 Char Char"/>
    <w:link w:val="a0"/>
    <w:rsid w:val="00333013"/>
    <w:rPr>
      <w:rFonts w:eastAsia="宋体"/>
      <w:szCs w:val="24"/>
    </w:rPr>
  </w:style>
  <w:style w:type="character" w:customStyle="1" w:styleId="4CharChar">
    <w:name w:val="4级标题 Char Char"/>
    <w:link w:val="40"/>
    <w:rsid w:val="00333013"/>
    <w:rPr>
      <w:rFonts w:eastAsia="宋体"/>
      <w:b/>
      <w:szCs w:val="24"/>
    </w:rPr>
  </w:style>
  <w:style w:type="character" w:customStyle="1" w:styleId="Char1">
    <w:name w:val="标题 Char"/>
    <w:link w:val="ac"/>
    <w:rsid w:val="00333013"/>
    <w:rPr>
      <w:rFonts w:ascii="Cambria" w:eastAsia="宋体" w:hAnsi="Cambria"/>
      <w:b/>
      <w:bCs/>
      <w:sz w:val="32"/>
      <w:szCs w:val="32"/>
    </w:rPr>
  </w:style>
  <w:style w:type="character" w:customStyle="1" w:styleId="4CharCharChar">
    <w:name w:val="4级标题 Char Char Char"/>
    <w:rsid w:val="00333013"/>
    <w:rPr>
      <w:rFonts w:eastAsia="宋体"/>
      <w:b/>
      <w:kern w:val="2"/>
      <w:sz w:val="21"/>
      <w:szCs w:val="24"/>
      <w:lang w:bidi="ar-SA"/>
    </w:rPr>
  </w:style>
  <w:style w:type="character" w:customStyle="1" w:styleId="Char2">
    <w:name w:val="日期 Char"/>
    <w:link w:val="ad"/>
    <w:rsid w:val="00333013"/>
    <w:rPr>
      <w:rFonts w:eastAsia="宋体"/>
      <w:szCs w:val="24"/>
    </w:rPr>
  </w:style>
  <w:style w:type="character" w:customStyle="1" w:styleId="CharChar1">
    <w:name w:val="源代码 Char Char"/>
    <w:link w:val="ae"/>
    <w:rsid w:val="00333013"/>
    <w:rPr>
      <w:rFonts w:eastAsia="宋体"/>
      <w:sz w:val="18"/>
      <w:shd w:val="clear" w:color="auto" w:fill="F3F3F3"/>
    </w:rPr>
  </w:style>
  <w:style w:type="character" w:customStyle="1" w:styleId="htmltag1">
    <w:name w:val="html_tag1"/>
    <w:basedOn w:val="a2"/>
    <w:rsid w:val="00333013"/>
    <w:rPr>
      <w:color w:val="0000FF"/>
    </w:rPr>
  </w:style>
  <w:style w:type="character" w:customStyle="1" w:styleId="Char3">
    <w:name w:val="纯文本 Char"/>
    <w:link w:val="af"/>
    <w:rsid w:val="00333013"/>
    <w:rPr>
      <w:rFonts w:ascii="宋体" w:eastAsia="宋体" w:hAnsi="Courier New" w:cs="Courier New"/>
      <w:szCs w:val="21"/>
    </w:rPr>
  </w:style>
  <w:style w:type="character" w:customStyle="1" w:styleId="CharCharChar0">
    <w:name w:val="源代码 Char Char Char"/>
    <w:rsid w:val="00333013"/>
    <w:rPr>
      <w:rFonts w:eastAsia="宋体"/>
      <w:kern w:val="2"/>
      <w:sz w:val="18"/>
      <w:lang w:bidi="ar-SA"/>
    </w:rPr>
  </w:style>
  <w:style w:type="character" w:customStyle="1" w:styleId="CharChar2">
    <w:name w:val="正文+首行 Char Char"/>
    <w:link w:val="af0"/>
    <w:rsid w:val="00333013"/>
    <w:rPr>
      <w:rFonts w:eastAsia="宋体" w:cs="宋体"/>
    </w:rPr>
  </w:style>
  <w:style w:type="character" w:customStyle="1" w:styleId="074CharChar">
    <w:name w:val="样式 首行缩进:  0.74 厘米 Char Char"/>
    <w:link w:val="074"/>
    <w:rsid w:val="00333013"/>
    <w:rPr>
      <w:rFonts w:eastAsia="宋体" w:cs="宋体"/>
    </w:rPr>
  </w:style>
  <w:style w:type="paragraph" w:styleId="6">
    <w:name w:val="toc 6"/>
    <w:basedOn w:val="a1"/>
    <w:next w:val="a1"/>
    <w:rsid w:val="00333013"/>
    <w:pPr>
      <w:ind w:left="105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1">
    <w:name w:val="Balloon Text"/>
    <w:basedOn w:val="a1"/>
    <w:link w:val="Char4"/>
    <w:rsid w:val="00333013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批注框文本 Char"/>
    <w:basedOn w:val="a2"/>
    <w:link w:val="af1"/>
    <w:rsid w:val="00333013"/>
    <w:rPr>
      <w:rFonts w:ascii="Times New Roman" w:eastAsia="宋体" w:hAnsi="Times New Roman" w:cs="Times New Roman"/>
      <w:sz w:val="18"/>
      <w:szCs w:val="18"/>
    </w:rPr>
  </w:style>
  <w:style w:type="paragraph" w:styleId="af2">
    <w:name w:val="Body Text"/>
    <w:basedOn w:val="a1"/>
    <w:link w:val="Char5"/>
    <w:rsid w:val="00333013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正文文本 Char"/>
    <w:basedOn w:val="a2"/>
    <w:link w:val="af2"/>
    <w:rsid w:val="00333013"/>
    <w:rPr>
      <w:rFonts w:ascii="Times New Roman" w:eastAsia="宋体" w:hAnsi="Times New Roman" w:cs="Times New Roman"/>
      <w:szCs w:val="24"/>
    </w:rPr>
  </w:style>
  <w:style w:type="paragraph" w:styleId="ac">
    <w:name w:val="Title"/>
    <w:basedOn w:val="a1"/>
    <w:next w:val="a1"/>
    <w:link w:val="Char1"/>
    <w:qFormat/>
    <w:rsid w:val="00333013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10">
    <w:name w:val="标题 Char1"/>
    <w:basedOn w:val="a2"/>
    <w:uiPriority w:val="10"/>
    <w:rsid w:val="00333013"/>
    <w:rPr>
      <w:rFonts w:asciiTheme="majorHAnsi" w:eastAsia="宋体" w:hAnsiTheme="majorHAnsi" w:cstheme="majorBidi"/>
      <w:b/>
      <w:bCs/>
      <w:sz w:val="32"/>
      <w:szCs w:val="32"/>
    </w:rPr>
  </w:style>
  <w:style w:type="paragraph" w:styleId="12">
    <w:name w:val="toc 1"/>
    <w:basedOn w:val="a1"/>
    <w:next w:val="a1"/>
    <w:rsid w:val="00333013"/>
    <w:pPr>
      <w:spacing w:before="120" w:after="120"/>
      <w:jc w:val="left"/>
    </w:pPr>
    <w:rPr>
      <w:rFonts w:ascii="Times New Roman" w:eastAsia="宋体" w:hAnsi="Times New Roman" w:cs="Times New Roman"/>
      <w:b/>
      <w:bCs/>
      <w:caps/>
      <w:sz w:val="20"/>
      <w:szCs w:val="20"/>
    </w:rPr>
  </w:style>
  <w:style w:type="paragraph" w:styleId="8">
    <w:name w:val="toc 8"/>
    <w:basedOn w:val="a1"/>
    <w:next w:val="a1"/>
    <w:rsid w:val="00333013"/>
    <w:pPr>
      <w:ind w:left="147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9">
    <w:name w:val="toc 9"/>
    <w:basedOn w:val="a1"/>
    <w:next w:val="a1"/>
    <w:rsid w:val="00333013"/>
    <w:pPr>
      <w:ind w:left="16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3">
    <w:name w:val="annotation text"/>
    <w:basedOn w:val="a1"/>
    <w:link w:val="Char6"/>
    <w:unhideWhenUsed/>
    <w:rsid w:val="00333013"/>
    <w:pPr>
      <w:jc w:val="left"/>
    </w:pPr>
  </w:style>
  <w:style w:type="character" w:customStyle="1" w:styleId="Char6">
    <w:name w:val="批注文字 Char"/>
    <w:basedOn w:val="a2"/>
    <w:link w:val="af3"/>
    <w:uiPriority w:val="99"/>
    <w:semiHidden/>
    <w:rsid w:val="00333013"/>
  </w:style>
  <w:style w:type="paragraph" w:styleId="af4">
    <w:name w:val="annotation subject"/>
    <w:basedOn w:val="af3"/>
    <w:next w:val="af3"/>
    <w:link w:val="Char7"/>
    <w:rsid w:val="00333013"/>
    <w:rPr>
      <w:rFonts w:ascii="Times New Roman" w:eastAsia="宋体" w:hAnsi="Times New Roman" w:cs="Times New Roman"/>
      <w:b/>
      <w:bCs/>
      <w:szCs w:val="24"/>
    </w:rPr>
  </w:style>
  <w:style w:type="character" w:customStyle="1" w:styleId="Char7">
    <w:name w:val="批注主题 Char"/>
    <w:basedOn w:val="Char6"/>
    <w:link w:val="af4"/>
    <w:rsid w:val="00333013"/>
    <w:rPr>
      <w:rFonts w:ascii="Times New Roman" w:eastAsia="宋体" w:hAnsi="Times New Roman" w:cs="Times New Roman"/>
      <w:b/>
      <w:bCs/>
      <w:szCs w:val="24"/>
    </w:rPr>
  </w:style>
  <w:style w:type="paragraph" w:styleId="aa">
    <w:name w:val="header"/>
    <w:basedOn w:val="a1"/>
    <w:link w:val="Char"/>
    <w:rsid w:val="00333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/>
      <w:sz w:val="18"/>
      <w:szCs w:val="18"/>
    </w:rPr>
  </w:style>
  <w:style w:type="character" w:customStyle="1" w:styleId="Char11">
    <w:name w:val="页眉 Char1"/>
    <w:basedOn w:val="a2"/>
    <w:uiPriority w:val="99"/>
    <w:semiHidden/>
    <w:rsid w:val="00333013"/>
    <w:rPr>
      <w:sz w:val="18"/>
      <w:szCs w:val="18"/>
    </w:rPr>
  </w:style>
  <w:style w:type="paragraph" w:styleId="ad">
    <w:name w:val="Date"/>
    <w:basedOn w:val="a1"/>
    <w:next w:val="a1"/>
    <w:link w:val="Char2"/>
    <w:rsid w:val="00333013"/>
    <w:pPr>
      <w:ind w:leftChars="2500" w:left="100"/>
    </w:pPr>
    <w:rPr>
      <w:rFonts w:eastAsia="宋体"/>
      <w:szCs w:val="24"/>
    </w:rPr>
  </w:style>
  <w:style w:type="character" w:customStyle="1" w:styleId="Char12">
    <w:name w:val="日期 Char1"/>
    <w:basedOn w:val="a2"/>
    <w:uiPriority w:val="99"/>
    <w:semiHidden/>
    <w:rsid w:val="00333013"/>
  </w:style>
  <w:style w:type="paragraph" w:styleId="af5">
    <w:name w:val="Document Map"/>
    <w:basedOn w:val="a1"/>
    <w:link w:val="Char8"/>
    <w:rsid w:val="00333013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8">
    <w:name w:val="文档结构图 Char"/>
    <w:basedOn w:val="a2"/>
    <w:link w:val="af5"/>
    <w:rsid w:val="00333013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7">
    <w:name w:val="toc 7"/>
    <w:basedOn w:val="a1"/>
    <w:next w:val="a1"/>
    <w:rsid w:val="00333013"/>
    <w:pPr>
      <w:ind w:left="126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41">
    <w:name w:val="toc 4"/>
    <w:basedOn w:val="a1"/>
    <w:next w:val="a1"/>
    <w:rsid w:val="00333013"/>
    <w:pPr>
      <w:ind w:left="63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30">
    <w:name w:val="toc 3"/>
    <w:basedOn w:val="a1"/>
    <w:next w:val="a1"/>
    <w:rsid w:val="00333013"/>
    <w:pPr>
      <w:ind w:left="420"/>
      <w:jc w:val="left"/>
    </w:pPr>
    <w:rPr>
      <w:rFonts w:ascii="Times New Roman" w:eastAsia="宋体" w:hAnsi="Times New Roman" w:cs="Times New Roman"/>
      <w:i/>
      <w:iCs/>
      <w:sz w:val="20"/>
      <w:szCs w:val="20"/>
    </w:rPr>
  </w:style>
  <w:style w:type="paragraph" w:styleId="20">
    <w:name w:val="toc 2"/>
    <w:basedOn w:val="a1"/>
    <w:next w:val="a1"/>
    <w:rsid w:val="00333013"/>
    <w:pPr>
      <w:ind w:left="210"/>
      <w:jc w:val="left"/>
    </w:pPr>
    <w:rPr>
      <w:rFonts w:ascii="Times New Roman" w:eastAsia="宋体" w:hAnsi="Times New Roman" w:cs="Times New Roman"/>
      <w:smallCaps/>
      <w:sz w:val="20"/>
      <w:szCs w:val="20"/>
    </w:rPr>
  </w:style>
  <w:style w:type="paragraph" w:styleId="5">
    <w:name w:val="toc 5"/>
    <w:basedOn w:val="a1"/>
    <w:next w:val="a1"/>
    <w:rsid w:val="00333013"/>
    <w:pPr>
      <w:ind w:left="84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6">
    <w:name w:val="Normal (Web)"/>
    <w:basedOn w:val="a1"/>
    <w:rsid w:val="003330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1"/>
    <w:link w:val="HTMLChar"/>
    <w:rsid w:val="0033301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2"/>
    <w:link w:val="HTML"/>
    <w:rsid w:val="00333013"/>
    <w:rPr>
      <w:rFonts w:ascii="宋体" w:eastAsia="宋体" w:hAnsi="宋体" w:cs="宋体"/>
      <w:kern w:val="0"/>
      <w:sz w:val="24"/>
      <w:szCs w:val="24"/>
    </w:rPr>
  </w:style>
  <w:style w:type="paragraph" w:styleId="ab">
    <w:name w:val="footer"/>
    <w:basedOn w:val="a1"/>
    <w:link w:val="Char0"/>
    <w:rsid w:val="00333013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13">
    <w:name w:val="页脚 Char1"/>
    <w:basedOn w:val="a2"/>
    <w:uiPriority w:val="99"/>
    <w:semiHidden/>
    <w:rsid w:val="00333013"/>
    <w:rPr>
      <w:sz w:val="18"/>
      <w:szCs w:val="18"/>
    </w:rPr>
  </w:style>
  <w:style w:type="paragraph" w:styleId="af">
    <w:name w:val="Plain Text"/>
    <w:basedOn w:val="a1"/>
    <w:link w:val="Char3"/>
    <w:rsid w:val="00333013"/>
    <w:rPr>
      <w:rFonts w:ascii="宋体" w:eastAsia="宋体" w:hAnsi="Courier New" w:cs="Courier New"/>
      <w:szCs w:val="21"/>
    </w:rPr>
  </w:style>
  <w:style w:type="character" w:customStyle="1" w:styleId="Char14">
    <w:name w:val="纯文本 Char1"/>
    <w:basedOn w:val="a2"/>
    <w:uiPriority w:val="99"/>
    <w:semiHidden/>
    <w:rsid w:val="00333013"/>
    <w:rPr>
      <w:rFonts w:ascii="宋体" w:eastAsia="宋体" w:hAnsi="Courier New" w:cs="Courier New"/>
      <w:szCs w:val="21"/>
    </w:rPr>
  </w:style>
  <w:style w:type="paragraph" w:customStyle="1" w:styleId="af7">
    <w:name w:val="实验小标题"/>
    <w:basedOn w:val="af2"/>
    <w:rsid w:val="00333013"/>
    <w:pPr>
      <w:spacing w:after="0"/>
    </w:pPr>
    <w:rPr>
      <w:rFonts w:ascii="宋体" w:eastAsia="黑体"/>
      <w:kern w:val="24"/>
      <w:sz w:val="24"/>
    </w:rPr>
  </w:style>
  <w:style w:type="paragraph" w:customStyle="1" w:styleId="40">
    <w:name w:val="4级标题"/>
    <w:basedOn w:val="a1"/>
    <w:link w:val="4CharChar"/>
    <w:rsid w:val="00333013"/>
    <w:rPr>
      <w:rFonts w:eastAsia="宋体"/>
      <w:b/>
      <w:szCs w:val="24"/>
    </w:rPr>
  </w:style>
  <w:style w:type="paragraph" w:customStyle="1" w:styleId="p0">
    <w:name w:val="p0"/>
    <w:basedOn w:val="a1"/>
    <w:rsid w:val="00333013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af8">
    <w:name w:val="样式 居中"/>
    <w:basedOn w:val="a1"/>
    <w:rsid w:val="00333013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">
    <w:name w:val="选项"/>
    <w:basedOn w:val="a1"/>
    <w:rsid w:val="00333013"/>
    <w:pPr>
      <w:numPr>
        <w:numId w:val="1"/>
      </w:numPr>
      <w:tabs>
        <w:tab w:val="left" w:pos="870"/>
      </w:tabs>
    </w:pPr>
    <w:rPr>
      <w:rFonts w:ascii="Times New Roman" w:eastAsia="楷体_GB2312" w:hAnsi="Times New Roman" w:cs="Times New Roman"/>
      <w:sz w:val="18"/>
    </w:rPr>
  </w:style>
  <w:style w:type="paragraph" w:customStyle="1" w:styleId="a00">
    <w:name w:val="a0"/>
    <w:basedOn w:val="a1"/>
    <w:rsid w:val="003330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0">
    <w:name w:val="项目符号"/>
    <w:basedOn w:val="a1"/>
    <w:link w:val="CharChar0"/>
    <w:rsid w:val="00333013"/>
    <w:pPr>
      <w:numPr>
        <w:numId w:val="2"/>
      </w:numPr>
      <w:tabs>
        <w:tab w:val="left" w:pos="839"/>
      </w:tabs>
    </w:pPr>
    <w:rPr>
      <w:rFonts w:eastAsia="宋体"/>
      <w:szCs w:val="24"/>
    </w:rPr>
  </w:style>
  <w:style w:type="paragraph" w:customStyle="1" w:styleId="a9">
    <w:name w:val="普通段落"/>
    <w:basedOn w:val="a1"/>
    <w:link w:val="CharChar"/>
    <w:rsid w:val="00333013"/>
    <w:pPr>
      <w:wordWrap w:val="0"/>
      <w:ind w:firstLine="420"/>
    </w:pPr>
    <w:rPr>
      <w:rFonts w:eastAsia="宋体"/>
      <w:szCs w:val="24"/>
    </w:rPr>
  </w:style>
  <w:style w:type="paragraph" w:customStyle="1" w:styleId="af9">
    <w:name w:val="步骤"/>
    <w:basedOn w:val="a1"/>
    <w:rsid w:val="00333013"/>
    <w:pPr>
      <w:adjustRightInd w:val="0"/>
      <w:snapToGrid w:val="0"/>
      <w:spacing w:line="312" w:lineRule="atLeast"/>
      <w:ind w:firstLine="425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041">
    <w:name w:val="041"/>
    <w:basedOn w:val="a1"/>
    <w:rsid w:val="00333013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项目1"/>
    <w:basedOn w:val="a1"/>
    <w:rsid w:val="00333013"/>
    <w:pPr>
      <w:numPr>
        <w:numId w:val="3"/>
      </w:numPr>
      <w:tabs>
        <w:tab w:val="left" w:pos="850"/>
      </w:tabs>
      <w:adjustRightInd w:val="0"/>
      <w:snapToGri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e">
    <w:name w:val="源代码"/>
    <w:basedOn w:val="a1"/>
    <w:next w:val="a1"/>
    <w:link w:val="CharChar1"/>
    <w:rsid w:val="00333013"/>
    <w:pPr>
      <w:pBdr>
        <w:top w:val="single" w:sz="4" w:space="1" w:color="C0C0C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F3F3F3"/>
      <w:ind w:firstLine="420"/>
    </w:pPr>
    <w:rPr>
      <w:rFonts w:eastAsia="宋体"/>
      <w:sz w:val="18"/>
    </w:rPr>
  </w:style>
  <w:style w:type="paragraph" w:customStyle="1" w:styleId="afa">
    <w:name w:val="程序"/>
    <w:basedOn w:val="a1"/>
    <w:rsid w:val="00333013"/>
    <w:pPr>
      <w:adjustRightInd w:val="0"/>
      <w:snapToGrid w:val="0"/>
      <w:spacing w:line="240" w:lineRule="exact"/>
      <w:textAlignment w:val="baseline"/>
    </w:pPr>
    <w:rPr>
      <w:rFonts w:ascii="Courier New" w:eastAsia="宋体" w:hAnsi="Courier New" w:cs="Times New Roman"/>
      <w:kern w:val="0"/>
      <w:sz w:val="18"/>
      <w:szCs w:val="20"/>
    </w:rPr>
  </w:style>
  <w:style w:type="paragraph" w:customStyle="1" w:styleId="074">
    <w:name w:val="样式 首行缩进:  0.74 厘米"/>
    <w:basedOn w:val="a1"/>
    <w:link w:val="074CharChar"/>
    <w:rsid w:val="00333013"/>
    <w:pPr>
      <w:ind w:firstLine="420"/>
    </w:pPr>
    <w:rPr>
      <w:rFonts w:eastAsia="宋体" w:cs="宋体"/>
    </w:rPr>
  </w:style>
  <w:style w:type="paragraph" w:customStyle="1" w:styleId="af0">
    <w:name w:val="正文+首行"/>
    <w:basedOn w:val="a1"/>
    <w:next w:val="a1"/>
    <w:link w:val="CharChar2"/>
    <w:rsid w:val="00333013"/>
    <w:pPr>
      <w:wordWrap w:val="0"/>
      <w:ind w:firstLine="420"/>
    </w:pPr>
    <w:rPr>
      <w:rFonts w:eastAsia="宋体" w:cs="宋体"/>
    </w:rPr>
  </w:style>
  <w:style w:type="paragraph" w:styleId="afb">
    <w:name w:val="List Paragraph"/>
    <w:basedOn w:val="a1"/>
    <w:uiPriority w:val="34"/>
    <w:qFormat/>
    <w:rsid w:val="0051224E"/>
    <w:pPr>
      <w:ind w:firstLineChars="200" w:firstLine="420"/>
    </w:pPr>
  </w:style>
  <w:style w:type="character" w:customStyle="1" w:styleId="13">
    <w:name w:val="标题 1 字符"/>
    <w:rsid w:val="00E91F9A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1">
    <w:name w:val="标题 3 字符"/>
    <w:rsid w:val="00E91F9A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21">
    <w:name w:val="标题 2 字符"/>
    <w:rsid w:val="00E91F9A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table" w:styleId="afc">
    <w:name w:val="Table Grid"/>
    <w:basedOn w:val="a3"/>
    <w:uiPriority w:val="59"/>
    <w:rsid w:val="00CB4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333013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33013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33013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33013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3301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3301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33301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333013"/>
    <w:rPr>
      <w:rFonts w:ascii="Cambria" w:eastAsia="宋体" w:hAnsi="Cambria" w:cs="Times New Roman"/>
      <w:b/>
      <w:bCs/>
      <w:sz w:val="28"/>
      <w:szCs w:val="28"/>
    </w:rPr>
  </w:style>
  <w:style w:type="numbering" w:customStyle="1" w:styleId="10">
    <w:name w:val="无列表1"/>
    <w:next w:val="a2"/>
    <w:semiHidden/>
    <w:rsid w:val="00333013"/>
  </w:style>
  <w:style w:type="character" w:styleId="a3">
    <w:name w:val="Hyperlink"/>
    <w:basedOn w:val="a0"/>
    <w:rsid w:val="00333013"/>
    <w:rPr>
      <w:strike w:val="0"/>
      <w:dstrike w:val="0"/>
      <w:color w:val="136EC2"/>
      <w:u w:val="single"/>
    </w:rPr>
  </w:style>
  <w:style w:type="character" w:styleId="a4">
    <w:name w:val="Strong"/>
    <w:basedOn w:val="a0"/>
    <w:qFormat/>
    <w:rsid w:val="00333013"/>
    <w:rPr>
      <w:b/>
      <w:bCs/>
    </w:rPr>
  </w:style>
  <w:style w:type="character" w:styleId="a5">
    <w:name w:val="annotation reference"/>
    <w:basedOn w:val="a0"/>
    <w:rsid w:val="00333013"/>
    <w:rPr>
      <w:sz w:val="21"/>
      <w:szCs w:val="21"/>
    </w:rPr>
  </w:style>
  <w:style w:type="character" w:styleId="a6">
    <w:name w:val="page number"/>
    <w:basedOn w:val="a0"/>
    <w:rsid w:val="00333013"/>
  </w:style>
  <w:style w:type="character" w:customStyle="1" w:styleId="htmltxt1">
    <w:name w:val="html_txt1"/>
    <w:basedOn w:val="a0"/>
    <w:rsid w:val="00333013"/>
    <w:rPr>
      <w:color w:val="000000"/>
    </w:rPr>
  </w:style>
  <w:style w:type="character" w:customStyle="1" w:styleId="CharCharChar">
    <w:name w:val="普通段落 Char Char Char"/>
    <w:rsid w:val="00333013"/>
    <w:rPr>
      <w:rFonts w:eastAsia="宋体"/>
      <w:kern w:val="2"/>
      <w:sz w:val="21"/>
      <w:szCs w:val="24"/>
      <w:lang w:bidi="ar-SA"/>
    </w:rPr>
  </w:style>
  <w:style w:type="character" w:customStyle="1" w:styleId="CharChar">
    <w:name w:val="普通段落 Char Char"/>
    <w:link w:val="a7"/>
    <w:rsid w:val="00333013"/>
    <w:rPr>
      <w:rFonts w:eastAsia="宋体"/>
      <w:szCs w:val="24"/>
    </w:rPr>
  </w:style>
  <w:style w:type="character" w:customStyle="1" w:styleId="wpkeywordlinkaffiliate">
    <w:name w:val="wp_keywordlink_affiliate"/>
    <w:basedOn w:val="a0"/>
    <w:rsid w:val="00333013"/>
  </w:style>
  <w:style w:type="character" w:customStyle="1" w:styleId="Char">
    <w:name w:val="页眉 Char"/>
    <w:link w:val="a8"/>
    <w:rsid w:val="00333013"/>
    <w:rPr>
      <w:rFonts w:ascii="宋体" w:eastAsia="宋体"/>
      <w:sz w:val="18"/>
      <w:szCs w:val="18"/>
    </w:rPr>
  </w:style>
  <w:style w:type="character" w:customStyle="1" w:styleId="headline-content2">
    <w:name w:val="headline-content2"/>
    <w:basedOn w:val="a0"/>
    <w:rsid w:val="00333013"/>
  </w:style>
  <w:style w:type="character" w:customStyle="1" w:styleId="textediteditable-title">
    <w:name w:val="text_edit editable-title"/>
    <w:basedOn w:val="a0"/>
    <w:rsid w:val="00333013"/>
  </w:style>
  <w:style w:type="character" w:customStyle="1" w:styleId="Char0">
    <w:name w:val="页脚 Char"/>
    <w:link w:val="a9"/>
    <w:rsid w:val="00333013"/>
    <w:rPr>
      <w:rFonts w:eastAsia="宋体"/>
      <w:sz w:val="18"/>
      <w:szCs w:val="18"/>
    </w:rPr>
  </w:style>
  <w:style w:type="character" w:customStyle="1" w:styleId="CharChar0">
    <w:name w:val="项目符号 Char Char"/>
    <w:link w:val="aa"/>
    <w:rsid w:val="00333013"/>
    <w:rPr>
      <w:rFonts w:eastAsia="宋体"/>
      <w:szCs w:val="24"/>
    </w:rPr>
  </w:style>
  <w:style w:type="character" w:customStyle="1" w:styleId="4CharChar">
    <w:name w:val="4级标题 Char Char"/>
    <w:link w:val="40"/>
    <w:rsid w:val="00333013"/>
    <w:rPr>
      <w:rFonts w:eastAsia="宋体"/>
      <w:b/>
      <w:szCs w:val="24"/>
    </w:rPr>
  </w:style>
  <w:style w:type="character" w:customStyle="1" w:styleId="Char1">
    <w:name w:val="标题 Char"/>
    <w:link w:val="ab"/>
    <w:rsid w:val="00333013"/>
    <w:rPr>
      <w:rFonts w:ascii="Cambria" w:eastAsia="宋体" w:hAnsi="Cambria"/>
      <w:b/>
      <w:bCs/>
      <w:sz w:val="32"/>
      <w:szCs w:val="32"/>
    </w:rPr>
  </w:style>
  <w:style w:type="character" w:customStyle="1" w:styleId="4CharCharChar">
    <w:name w:val="4级标题 Char Char Char"/>
    <w:rsid w:val="00333013"/>
    <w:rPr>
      <w:rFonts w:eastAsia="宋体"/>
      <w:b/>
      <w:kern w:val="2"/>
      <w:sz w:val="21"/>
      <w:szCs w:val="24"/>
      <w:lang w:bidi="ar-SA"/>
    </w:rPr>
  </w:style>
  <w:style w:type="character" w:customStyle="1" w:styleId="Char2">
    <w:name w:val="日期 Char"/>
    <w:link w:val="ac"/>
    <w:rsid w:val="00333013"/>
    <w:rPr>
      <w:rFonts w:eastAsia="宋体"/>
      <w:szCs w:val="24"/>
    </w:rPr>
  </w:style>
  <w:style w:type="character" w:customStyle="1" w:styleId="CharChar1">
    <w:name w:val="源代码 Char Char"/>
    <w:link w:val="ad"/>
    <w:rsid w:val="00333013"/>
    <w:rPr>
      <w:rFonts w:eastAsia="宋体"/>
      <w:sz w:val="18"/>
      <w:shd w:val="clear" w:color="auto" w:fill="F3F3F3"/>
    </w:rPr>
  </w:style>
  <w:style w:type="character" w:customStyle="1" w:styleId="htmltag1">
    <w:name w:val="html_tag1"/>
    <w:basedOn w:val="a0"/>
    <w:rsid w:val="00333013"/>
    <w:rPr>
      <w:color w:val="0000FF"/>
    </w:rPr>
  </w:style>
  <w:style w:type="character" w:customStyle="1" w:styleId="Char3">
    <w:name w:val="纯文本 Char"/>
    <w:link w:val="ae"/>
    <w:rsid w:val="00333013"/>
    <w:rPr>
      <w:rFonts w:ascii="宋体" w:eastAsia="宋体" w:hAnsi="Courier New" w:cs="Courier New"/>
      <w:szCs w:val="21"/>
    </w:rPr>
  </w:style>
  <w:style w:type="character" w:customStyle="1" w:styleId="CharCharChar0">
    <w:name w:val="源代码 Char Char Char"/>
    <w:rsid w:val="00333013"/>
    <w:rPr>
      <w:rFonts w:eastAsia="宋体"/>
      <w:kern w:val="2"/>
      <w:sz w:val="18"/>
      <w:lang w:bidi="ar-SA"/>
    </w:rPr>
  </w:style>
  <w:style w:type="character" w:customStyle="1" w:styleId="CharChar2">
    <w:name w:val="正文+首行 Char Char"/>
    <w:link w:val="af"/>
    <w:rsid w:val="00333013"/>
    <w:rPr>
      <w:rFonts w:eastAsia="宋体" w:cs="宋体"/>
    </w:rPr>
  </w:style>
  <w:style w:type="character" w:customStyle="1" w:styleId="074CharChar">
    <w:name w:val="样式 首行缩进:  0.74 厘米 Char Char"/>
    <w:link w:val="074"/>
    <w:rsid w:val="00333013"/>
    <w:rPr>
      <w:rFonts w:eastAsia="宋体" w:cs="宋体"/>
    </w:rPr>
  </w:style>
  <w:style w:type="paragraph" w:styleId="6">
    <w:name w:val="toc 6"/>
    <w:basedOn w:val="a"/>
    <w:next w:val="a"/>
    <w:rsid w:val="00333013"/>
    <w:pPr>
      <w:ind w:left="105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0">
    <w:name w:val="Balloon Text"/>
    <w:basedOn w:val="a"/>
    <w:link w:val="Char4"/>
    <w:rsid w:val="00333013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批注框文本 Char"/>
    <w:basedOn w:val="a0"/>
    <w:link w:val="af0"/>
    <w:rsid w:val="00333013"/>
    <w:rPr>
      <w:rFonts w:ascii="Times New Roman" w:eastAsia="宋体" w:hAnsi="Times New Roman" w:cs="Times New Roman"/>
      <w:sz w:val="18"/>
      <w:szCs w:val="18"/>
    </w:rPr>
  </w:style>
  <w:style w:type="paragraph" w:styleId="af1">
    <w:name w:val="Body Text"/>
    <w:basedOn w:val="a"/>
    <w:link w:val="Char5"/>
    <w:rsid w:val="00333013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正文文本 Char"/>
    <w:basedOn w:val="a0"/>
    <w:link w:val="af1"/>
    <w:rsid w:val="00333013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1"/>
    <w:qFormat/>
    <w:rsid w:val="00333013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333013"/>
    <w:rPr>
      <w:rFonts w:asciiTheme="majorHAnsi" w:eastAsia="宋体" w:hAnsiTheme="majorHAnsi" w:cstheme="majorBidi"/>
      <w:b/>
      <w:bCs/>
      <w:sz w:val="32"/>
      <w:szCs w:val="32"/>
    </w:rPr>
  </w:style>
  <w:style w:type="paragraph" w:styleId="11">
    <w:name w:val="toc 1"/>
    <w:basedOn w:val="a"/>
    <w:next w:val="a"/>
    <w:rsid w:val="00333013"/>
    <w:pPr>
      <w:spacing w:before="120" w:after="120"/>
      <w:jc w:val="left"/>
    </w:pPr>
    <w:rPr>
      <w:rFonts w:ascii="Times New Roman" w:eastAsia="宋体" w:hAnsi="Times New Roman" w:cs="Times New Roman"/>
      <w:b/>
      <w:bCs/>
      <w:caps/>
      <w:sz w:val="20"/>
      <w:szCs w:val="20"/>
    </w:rPr>
  </w:style>
  <w:style w:type="paragraph" w:styleId="8">
    <w:name w:val="toc 8"/>
    <w:basedOn w:val="a"/>
    <w:next w:val="a"/>
    <w:rsid w:val="00333013"/>
    <w:pPr>
      <w:ind w:left="147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9">
    <w:name w:val="toc 9"/>
    <w:basedOn w:val="a"/>
    <w:next w:val="a"/>
    <w:rsid w:val="00333013"/>
    <w:pPr>
      <w:ind w:left="16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2">
    <w:name w:val="annotation text"/>
    <w:basedOn w:val="a"/>
    <w:link w:val="Char6"/>
    <w:unhideWhenUsed/>
    <w:rsid w:val="00333013"/>
    <w:pPr>
      <w:jc w:val="left"/>
    </w:pPr>
  </w:style>
  <w:style w:type="character" w:customStyle="1" w:styleId="Char6">
    <w:name w:val="批注文字 Char"/>
    <w:basedOn w:val="a0"/>
    <w:link w:val="af2"/>
    <w:uiPriority w:val="99"/>
    <w:semiHidden/>
    <w:rsid w:val="00333013"/>
  </w:style>
  <w:style w:type="paragraph" w:styleId="af3">
    <w:name w:val="annotation subject"/>
    <w:basedOn w:val="af2"/>
    <w:next w:val="af2"/>
    <w:link w:val="Char7"/>
    <w:rsid w:val="00333013"/>
    <w:rPr>
      <w:rFonts w:ascii="Times New Roman" w:eastAsia="宋体" w:hAnsi="Times New Roman" w:cs="Times New Roman"/>
      <w:b/>
      <w:bCs/>
      <w:szCs w:val="24"/>
    </w:rPr>
  </w:style>
  <w:style w:type="character" w:customStyle="1" w:styleId="Char7">
    <w:name w:val="批注主题 Char"/>
    <w:basedOn w:val="Char6"/>
    <w:link w:val="af3"/>
    <w:rsid w:val="00333013"/>
    <w:rPr>
      <w:rFonts w:ascii="Times New Roman" w:eastAsia="宋体" w:hAnsi="Times New Roman" w:cs="Times New Roman"/>
      <w:b/>
      <w:bCs/>
      <w:szCs w:val="24"/>
    </w:rPr>
  </w:style>
  <w:style w:type="paragraph" w:styleId="a8">
    <w:name w:val="header"/>
    <w:basedOn w:val="a"/>
    <w:link w:val="Char"/>
    <w:rsid w:val="00333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333013"/>
    <w:rPr>
      <w:sz w:val="18"/>
      <w:szCs w:val="18"/>
    </w:rPr>
  </w:style>
  <w:style w:type="paragraph" w:styleId="ac">
    <w:name w:val="Date"/>
    <w:basedOn w:val="a"/>
    <w:next w:val="a"/>
    <w:link w:val="Char2"/>
    <w:rsid w:val="00333013"/>
    <w:pPr>
      <w:ind w:leftChars="2500" w:left="100"/>
    </w:pPr>
    <w:rPr>
      <w:rFonts w:eastAsia="宋体"/>
      <w:szCs w:val="24"/>
    </w:rPr>
  </w:style>
  <w:style w:type="character" w:customStyle="1" w:styleId="Char12">
    <w:name w:val="日期 Char1"/>
    <w:basedOn w:val="a0"/>
    <w:uiPriority w:val="99"/>
    <w:semiHidden/>
    <w:rsid w:val="00333013"/>
  </w:style>
  <w:style w:type="paragraph" w:styleId="af4">
    <w:name w:val="Document Map"/>
    <w:basedOn w:val="a"/>
    <w:link w:val="Char8"/>
    <w:rsid w:val="00333013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8">
    <w:name w:val="文档结构图 Char"/>
    <w:basedOn w:val="a0"/>
    <w:link w:val="af4"/>
    <w:rsid w:val="00333013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7">
    <w:name w:val="toc 7"/>
    <w:basedOn w:val="a"/>
    <w:next w:val="a"/>
    <w:rsid w:val="00333013"/>
    <w:pPr>
      <w:ind w:left="126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41">
    <w:name w:val="toc 4"/>
    <w:basedOn w:val="a"/>
    <w:next w:val="a"/>
    <w:rsid w:val="00333013"/>
    <w:pPr>
      <w:ind w:left="63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30">
    <w:name w:val="toc 3"/>
    <w:basedOn w:val="a"/>
    <w:next w:val="a"/>
    <w:rsid w:val="00333013"/>
    <w:pPr>
      <w:ind w:left="420"/>
      <w:jc w:val="left"/>
    </w:pPr>
    <w:rPr>
      <w:rFonts w:ascii="Times New Roman" w:eastAsia="宋体" w:hAnsi="Times New Roman" w:cs="Times New Roman"/>
      <w:i/>
      <w:iCs/>
      <w:sz w:val="20"/>
      <w:szCs w:val="20"/>
    </w:rPr>
  </w:style>
  <w:style w:type="paragraph" w:styleId="20">
    <w:name w:val="toc 2"/>
    <w:basedOn w:val="a"/>
    <w:next w:val="a"/>
    <w:rsid w:val="00333013"/>
    <w:pPr>
      <w:ind w:left="210"/>
      <w:jc w:val="left"/>
    </w:pPr>
    <w:rPr>
      <w:rFonts w:ascii="Times New Roman" w:eastAsia="宋体" w:hAnsi="Times New Roman" w:cs="Times New Roman"/>
      <w:smallCaps/>
      <w:sz w:val="20"/>
      <w:szCs w:val="20"/>
    </w:rPr>
  </w:style>
  <w:style w:type="paragraph" w:styleId="5">
    <w:name w:val="toc 5"/>
    <w:basedOn w:val="a"/>
    <w:next w:val="a"/>
    <w:rsid w:val="00333013"/>
    <w:pPr>
      <w:ind w:left="84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5">
    <w:name w:val="Normal (Web)"/>
    <w:basedOn w:val="a"/>
    <w:rsid w:val="003330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rsid w:val="0033301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333013"/>
    <w:rPr>
      <w:rFonts w:ascii="宋体" w:eastAsia="宋体" w:hAnsi="宋体" w:cs="宋体"/>
      <w:kern w:val="0"/>
      <w:sz w:val="24"/>
      <w:szCs w:val="24"/>
    </w:rPr>
  </w:style>
  <w:style w:type="paragraph" w:styleId="a9">
    <w:name w:val="footer"/>
    <w:basedOn w:val="a"/>
    <w:link w:val="Char0"/>
    <w:rsid w:val="00333013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13">
    <w:name w:val="页脚 Char1"/>
    <w:basedOn w:val="a0"/>
    <w:uiPriority w:val="99"/>
    <w:semiHidden/>
    <w:rsid w:val="00333013"/>
    <w:rPr>
      <w:sz w:val="18"/>
      <w:szCs w:val="18"/>
    </w:rPr>
  </w:style>
  <w:style w:type="paragraph" w:styleId="ae">
    <w:name w:val="Plain Text"/>
    <w:basedOn w:val="a"/>
    <w:link w:val="Char3"/>
    <w:rsid w:val="00333013"/>
    <w:rPr>
      <w:rFonts w:ascii="宋体" w:eastAsia="宋体" w:hAnsi="Courier New" w:cs="Courier New"/>
      <w:szCs w:val="21"/>
    </w:rPr>
  </w:style>
  <w:style w:type="character" w:customStyle="1" w:styleId="Char14">
    <w:name w:val="纯文本 Char1"/>
    <w:basedOn w:val="a0"/>
    <w:uiPriority w:val="99"/>
    <w:semiHidden/>
    <w:rsid w:val="00333013"/>
    <w:rPr>
      <w:rFonts w:ascii="宋体" w:eastAsia="宋体" w:hAnsi="Courier New" w:cs="Courier New"/>
      <w:szCs w:val="21"/>
    </w:rPr>
  </w:style>
  <w:style w:type="paragraph" w:customStyle="1" w:styleId="af6">
    <w:name w:val="实验小标题"/>
    <w:basedOn w:val="af1"/>
    <w:rsid w:val="00333013"/>
    <w:pPr>
      <w:spacing w:after="0"/>
    </w:pPr>
    <w:rPr>
      <w:rFonts w:ascii="宋体" w:eastAsia="黑体"/>
      <w:kern w:val="24"/>
      <w:sz w:val="24"/>
    </w:rPr>
  </w:style>
  <w:style w:type="paragraph" w:customStyle="1" w:styleId="40">
    <w:name w:val="4级标题"/>
    <w:basedOn w:val="a"/>
    <w:link w:val="4CharChar"/>
    <w:rsid w:val="00333013"/>
    <w:rPr>
      <w:rFonts w:eastAsia="宋体"/>
      <w:b/>
      <w:szCs w:val="24"/>
    </w:rPr>
  </w:style>
  <w:style w:type="paragraph" w:customStyle="1" w:styleId="p0">
    <w:name w:val="p0"/>
    <w:basedOn w:val="a"/>
    <w:rsid w:val="00333013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af7">
    <w:name w:val="样式 居中"/>
    <w:basedOn w:val="a"/>
    <w:rsid w:val="00333013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8">
    <w:name w:val="选项"/>
    <w:basedOn w:val="a"/>
    <w:rsid w:val="00333013"/>
    <w:pPr>
      <w:numPr>
        <w:numId w:val="1"/>
      </w:numPr>
      <w:tabs>
        <w:tab w:val="left" w:pos="870"/>
      </w:tabs>
    </w:pPr>
    <w:rPr>
      <w:rFonts w:ascii="Times New Roman" w:eastAsia="楷体_GB2312" w:hAnsi="Times New Roman" w:cs="Times New Roman"/>
      <w:sz w:val="18"/>
    </w:rPr>
  </w:style>
  <w:style w:type="paragraph" w:customStyle="1" w:styleId="a00">
    <w:name w:val="a0"/>
    <w:basedOn w:val="a"/>
    <w:rsid w:val="003330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a">
    <w:name w:val="项目符号"/>
    <w:basedOn w:val="a"/>
    <w:link w:val="CharChar0"/>
    <w:rsid w:val="00333013"/>
    <w:pPr>
      <w:numPr>
        <w:numId w:val="2"/>
      </w:numPr>
      <w:tabs>
        <w:tab w:val="left" w:pos="839"/>
      </w:tabs>
    </w:pPr>
    <w:rPr>
      <w:rFonts w:eastAsia="宋体"/>
      <w:szCs w:val="24"/>
    </w:rPr>
  </w:style>
  <w:style w:type="paragraph" w:customStyle="1" w:styleId="a7">
    <w:name w:val="普通段落"/>
    <w:basedOn w:val="a"/>
    <w:link w:val="CharChar"/>
    <w:rsid w:val="00333013"/>
    <w:pPr>
      <w:wordWrap w:val="0"/>
      <w:ind w:firstLine="420"/>
    </w:pPr>
    <w:rPr>
      <w:rFonts w:eastAsia="宋体"/>
      <w:szCs w:val="24"/>
    </w:rPr>
  </w:style>
  <w:style w:type="paragraph" w:customStyle="1" w:styleId="af9">
    <w:name w:val="步骤"/>
    <w:basedOn w:val="a"/>
    <w:rsid w:val="00333013"/>
    <w:pPr>
      <w:adjustRightInd w:val="0"/>
      <w:snapToGrid w:val="0"/>
      <w:spacing w:line="312" w:lineRule="atLeast"/>
      <w:ind w:firstLine="425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041">
    <w:name w:val="041"/>
    <w:basedOn w:val="a"/>
    <w:rsid w:val="00333013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2">
    <w:name w:val="项目1"/>
    <w:basedOn w:val="a"/>
    <w:rsid w:val="00333013"/>
    <w:pPr>
      <w:numPr>
        <w:numId w:val="3"/>
      </w:numPr>
      <w:tabs>
        <w:tab w:val="left" w:pos="850"/>
      </w:tabs>
      <w:adjustRightInd w:val="0"/>
      <w:snapToGri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  <w:lang w:val="en-US" w:eastAsia="zh-CN"/>
    </w:rPr>
  </w:style>
  <w:style w:type="paragraph" w:customStyle="1" w:styleId="ad">
    <w:name w:val="源代码"/>
    <w:basedOn w:val="a"/>
    <w:next w:val="a"/>
    <w:link w:val="CharChar1"/>
    <w:rsid w:val="00333013"/>
    <w:pPr>
      <w:pBdr>
        <w:top w:val="single" w:sz="4" w:space="1" w:color="C0C0C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F3F3F3"/>
      <w:ind w:firstLine="420"/>
    </w:pPr>
    <w:rPr>
      <w:rFonts w:eastAsia="宋体"/>
      <w:sz w:val="18"/>
    </w:rPr>
  </w:style>
  <w:style w:type="paragraph" w:customStyle="1" w:styleId="afa">
    <w:name w:val="程序"/>
    <w:basedOn w:val="a"/>
    <w:rsid w:val="00333013"/>
    <w:pPr>
      <w:adjustRightInd w:val="0"/>
      <w:snapToGrid w:val="0"/>
      <w:spacing w:line="240" w:lineRule="exact"/>
      <w:textAlignment w:val="baseline"/>
    </w:pPr>
    <w:rPr>
      <w:rFonts w:ascii="Courier New" w:eastAsia="宋体" w:hAnsi="Courier New" w:cs="Times New Roman"/>
      <w:kern w:val="0"/>
      <w:sz w:val="18"/>
      <w:szCs w:val="20"/>
    </w:rPr>
  </w:style>
  <w:style w:type="paragraph" w:customStyle="1" w:styleId="074">
    <w:name w:val="样式 首行缩进:  0.74 厘米"/>
    <w:basedOn w:val="a"/>
    <w:link w:val="074CharChar"/>
    <w:rsid w:val="00333013"/>
    <w:pPr>
      <w:ind w:firstLine="420"/>
    </w:pPr>
    <w:rPr>
      <w:rFonts w:eastAsia="宋体" w:cs="宋体"/>
    </w:rPr>
  </w:style>
  <w:style w:type="paragraph" w:customStyle="1" w:styleId="af">
    <w:name w:val="正文+首行"/>
    <w:basedOn w:val="a"/>
    <w:next w:val="a"/>
    <w:link w:val="CharChar2"/>
    <w:rsid w:val="00333013"/>
    <w:pPr>
      <w:wordWrap w:val="0"/>
      <w:ind w:firstLine="420"/>
    </w:pPr>
    <w:rPr>
      <w:rFonts w:eastAsia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8F053C-0D88-4D07-8D88-2BF4F312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2715</Words>
  <Characters>15478</Characters>
  <Application>Microsoft Office Word</Application>
  <DocSecurity>0</DocSecurity>
  <Lines>128</Lines>
  <Paragraphs>36</Paragraphs>
  <ScaleCrop>false</ScaleCrop>
  <Company>Microsoft</Company>
  <LinksUpToDate>false</LinksUpToDate>
  <CharactersWithSpaces>18157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</dc:creator>
  <cp:lastModifiedBy>Administrator</cp:lastModifiedBy>
  <cp:revision>2</cp:revision>
  <dcterms:created xsi:type="dcterms:W3CDTF">2018-03-23T09:11:00Z</dcterms:created>
  <dcterms:modified xsi:type="dcterms:W3CDTF">2018-03-23T09:11:00Z</dcterms:modified>
</cp:coreProperties>
</file>